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AEFB2" w14:textId="77777777" w:rsidR="0064297E" w:rsidRPr="00AA6D40" w:rsidRDefault="00D031D1" w:rsidP="00AA6D40">
      <w:pPr>
        <w:spacing w:line="360" w:lineRule="auto"/>
        <w:jc w:val="center"/>
        <w:rPr>
          <w:lang w:eastAsia="zh-CN"/>
        </w:rPr>
      </w:pPr>
      <w:r w:rsidRPr="00D031D1">
        <w:rPr>
          <w:rFonts w:hint="eastAsia"/>
          <w:b/>
          <w:bCs/>
          <w:sz w:val="28"/>
          <w:szCs w:val="28"/>
          <w:lang w:eastAsia="zh-CN"/>
        </w:rPr>
        <w:t>四年级上册数学一课一练</w:t>
      </w:r>
      <w:r w:rsidRPr="00D031D1">
        <w:rPr>
          <w:rFonts w:hint="eastAsia"/>
          <w:b/>
          <w:bCs/>
          <w:sz w:val="28"/>
          <w:szCs w:val="28"/>
          <w:lang w:eastAsia="zh-CN"/>
        </w:rPr>
        <w:t>-3.3</w:t>
      </w:r>
      <w:r w:rsidRPr="00D031D1">
        <w:rPr>
          <w:rFonts w:hint="eastAsia"/>
          <w:b/>
          <w:bCs/>
          <w:sz w:val="28"/>
          <w:szCs w:val="28"/>
          <w:lang w:eastAsia="zh-CN"/>
        </w:rPr>
        <w:t>角的度量</w:t>
      </w:r>
      <w:r w:rsidRPr="00D031D1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3C8A47F8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b/>
          <w:bCs/>
          <w:sz w:val="24"/>
          <w:szCs w:val="24"/>
          <w:lang w:eastAsia="zh-CN"/>
        </w:rPr>
        <w:t>一、单选题</w:t>
      </w:r>
      <w:r w:rsidRPr="00AA6D40">
        <w:rPr>
          <w:b/>
          <w:bCs/>
          <w:sz w:val="24"/>
          <w:szCs w:val="24"/>
          <w:lang w:eastAsia="zh-CN"/>
        </w:rPr>
        <w:t xml:space="preserve"> </w:t>
      </w:r>
    </w:p>
    <w:p w14:paraId="1FF7D9CD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1.</w:t>
      </w:r>
      <w:r w:rsidRPr="00AA6D40">
        <w:rPr>
          <w:lang w:eastAsia="zh-CN"/>
        </w:rPr>
        <w:t>下图中</w:t>
      </w:r>
      <w:r w:rsidRPr="00AA6D40">
        <w:rPr>
          <w:lang w:eastAsia="zh-CN"/>
        </w:rPr>
        <w:t>(   )</w:t>
      </w:r>
      <w:r w:rsidRPr="00AA6D40">
        <w:rPr>
          <w:lang w:eastAsia="zh-CN"/>
        </w:rPr>
        <w:t>是钝角．</w:t>
      </w:r>
      <w:r w:rsidRPr="00AA6D40">
        <w:rPr>
          <w:lang w:eastAsia="zh-CN"/>
        </w:rPr>
        <w:t xml:space="preserve">            </w:t>
      </w:r>
    </w:p>
    <w:p w14:paraId="026B45BF" w14:textId="3701699C" w:rsidR="0064297E" w:rsidRPr="00AA6D40" w:rsidRDefault="00AA6D40" w:rsidP="00AA6D40">
      <w:pPr>
        <w:spacing w:after="0" w:line="360" w:lineRule="auto"/>
        <w:ind w:left="150"/>
      </w:pPr>
      <w:r w:rsidRPr="00AA6D40">
        <w:t>A. </w:t>
      </w:r>
      <w:r w:rsidR="00752DC4">
        <w:rPr>
          <w:noProof/>
          <w:lang w:eastAsia="zh-CN"/>
        </w:rPr>
        <w:pict w14:anchorId="535AE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69.75pt;height:57.75pt;visibility:visible;mso-wrap-style:square">
            <v:imagedata r:id="rId9" o:title=""/>
          </v:shape>
        </w:pict>
      </w:r>
      <w:r w:rsidRPr="00AA6D40">
        <w:t>                 B. </w:t>
      </w:r>
      <w:r w:rsidR="00752DC4">
        <w:rPr>
          <w:noProof/>
          <w:lang w:eastAsia="zh-CN"/>
        </w:rPr>
        <w:pict w14:anchorId="60622D90">
          <v:shape id="图片 2" o:spid="_x0000_i1026" type="#_x0000_t75" style="width:69.75pt;height:58.5pt;visibility:visible;mso-wrap-style:square">
            <v:imagedata r:id="rId10" o:title=""/>
          </v:shape>
        </w:pict>
      </w:r>
      <w:r w:rsidRPr="00AA6D40">
        <w:t>                 C. </w:t>
      </w:r>
      <w:r w:rsidR="00752DC4">
        <w:rPr>
          <w:noProof/>
          <w:lang w:eastAsia="zh-CN"/>
        </w:rPr>
        <w:pict w14:anchorId="317AE294">
          <v:shape id="图片 3" o:spid="_x0000_i1027" type="#_x0000_t75" style="width:76.5pt;height:57pt;visibility:visible;mso-wrap-style:square">
            <v:imagedata r:id="rId11" o:title=""/>
          </v:shape>
        </w:pict>
      </w:r>
    </w:p>
    <w:p w14:paraId="685F73AC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2.</w:t>
      </w:r>
      <w:r w:rsidRPr="00AA6D40">
        <w:rPr>
          <w:lang w:eastAsia="zh-CN"/>
        </w:rPr>
        <w:t>度量一个角，中心点对准顶点后，发现角的一条边对着量角器上外圈刻度</w:t>
      </w:r>
      <w:r w:rsidRPr="00AA6D40">
        <w:rPr>
          <w:lang w:eastAsia="zh-CN"/>
        </w:rPr>
        <w:t>“100”</w:t>
      </w:r>
      <w:r w:rsidRPr="00AA6D40">
        <w:rPr>
          <w:lang w:eastAsia="zh-CN"/>
        </w:rPr>
        <w:t>，另一条边对着外圈刻度</w:t>
      </w:r>
      <w:r w:rsidRPr="00AA6D40">
        <w:rPr>
          <w:lang w:eastAsia="zh-CN"/>
        </w:rPr>
        <w:t>“30”</w:t>
      </w:r>
      <w:r w:rsidRPr="00AA6D40">
        <w:rPr>
          <w:lang w:eastAsia="zh-CN"/>
        </w:rPr>
        <w:t>，这个角是（</w:t>
      </w:r>
      <w:r w:rsidRPr="00AA6D40">
        <w:rPr>
          <w:lang w:eastAsia="zh-CN"/>
        </w:rPr>
        <w:t xml:space="preserve">   </w:t>
      </w:r>
      <w:r w:rsidRPr="00AA6D40">
        <w:rPr>
          <w:lang w:eastAsia="zh-CN"/>
        </w:rPr>
        <w:t>）度．</w:t>
      </w:r>
    </w:p>
    <w:p w14:paraId="30E56BAC" w14:textId="77777777" w:rsidR="0064297E" w:rsidRPr="00AA6D40" w:rsidRDefault="00AA6D40" w:rsidP="00AA6D40">
      <w:pPr>
        <w:spacing w:after="0" w:line="360" w:lineRule="auto"/>
        <w:ind w:left="150"/>
        <w:rPr>
          <w:lang w:eastAsia="zh-CN"/>
        </w:rPr>
      </w:pPr>
      <w:r w:rsidRPr="00AA6D40">
        <w:rPr>
          <w:lang w:eastAsia="zh-CN"/>
        </w:rPr>
        <w:t>A. 30                                       </w:t>
      </w:r>
      <w:r w:rsidR="008057B4">
        <w:rPr>
          <w:noProof/>
          <w:lang w:eastAsia="zh-CN"/>
        </w:rPr>
        <w:pict w14:anchorId="52530581">
          <v:shape id="图片 4" o:spid="_x0000_i1028" type="#_x0000_t75" style="width:1.5pt;height:3pt;visibility:visible;mso-wrap-style:square">
            <v:imagedata r:id="rId12" o:title=""/>
          </v:shape>
        </w:pict>
      </w:r>
      <w:r w:rsidRPr="00AA6D40">
        <w:rPr>
          <w:lang w:eastAsia="zh-CN"/>
        </w:rPr>
        <w:t>B. 130                                       </w:t>
      </w:r>
      <w:r w:rsidR="008057B4">
        <w:rPr>
          <w:noProof/>
          <w:lang w:eastAsia="zh-CN"/>
        </w:rPr>
        <w:pict w14:anchorId="5607197A">
          <v:shape id="图片 5" o:spid="_x0000_i1029" type="#_x0000_t75" style="width:1.5pt;height:3pt;visibility:visible;mso-wrap-style:square">
            <v:imagedata r:id="rId12" o:title=""/>
          </v:shape>
        </w:pict>
      </w:r>
      <w:r w:rsidRPr="00AA6D40">
        <w:rPr>
          <w:lang w:eastAsia="zh-CN"/>
        </w:rPr>
        <w:t>C. 100                                       </w:t>
      </w:r>
      <w:r w:rsidR="008057B4">
        <w:rPr>
          <w:noProof/>
          <w:lang w:eastAsia="zh-CN"/>
        </w:rPr>
        <w:pict w14:anchorId="69694192">
          <v:shape id="图片 6" o:spid="_x0000_i1030" type="#_x0000_t75" style="width:1.5pt;height:3pt;visibility:visible;mso-wrap-style:square">
            <v:imagedata r:id="rId12" o:title=""/>
          </v:shape>
        </w:pict>
      </w:r>
      <w:r w:rsidRPr="00AA6D40">
        <w:rPr>
          <w:lang w:eastAsia="zh-CN"/>
        </w:rPr>
        <w:t>D. 70</w:t>
      </w:r>
    </w:p>
    <w:p w14:paraId="6C607C53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3.</w:t>
      </w:r>
      <w:r w:rsidRPr="00AA6D40">
        <w:rPr>
          <w:lang w:eastAsia="zh-CN"/>
        </w:rPr>
        <w:t>度量一个角时，角的一边对着量角器外圈上的</w:t>
      </w:r>
      <w:r w:rsidRPr="00AA6D40">
        <w:rPr>
          <w:lang w:eastAsia="zh-CN"/>
        </w:rPr>
        <w:t>180°</w:t>
      </w:r>
      <w:r w:rsidRPr="00AA6D40">
        <w:rPr>
          <w:lang w:eastAsia="zh-CN"/>
        </w:rPr>
        <w:t>，另一边对着外圈上的</w:t>
      </w:r>
      <w:r w:rsidRPr="00AA6D40">
        <w:rPr>
          <w:lang w:eastAsia="zh-CN"/>
        </w:rPr>
        <w:t>50°</w:t>
      </w:r>
      <w:r w:rsidRPr="00AA6D40">
        <w:rPr>
          <w:lang w:eastAsia="zh-CN"/>
        </w:rPr>
        <w:t>，这个角是（</w:t>
      </w:r>
      <w:r w:rsidRPr="00AA6D40">
        <w:rPr>
          <w:lang w:eastAsia="zh-CN"/>
        </w:rPr>
        <w:t xml:space="preserve">  </w:t>
      </w:r>
      <w:r w:rsidRPr="00AA6D40">
        <w:rPr>
          <w:lang w:eastAsia="zh-CN"/>
        </w:rPr>
        <w:t>）。</w:t>
      </w:r>
      <w:r w:rsidRPr="00AA6D40">
        <w:rPr>
          <w:lang w:eastAsia="zh-CN"/>
        </w:rPr>
        <w:t xml:space="preserve">            </w:t>
      </w:r>
    </w:p>
    <w:p w14:paraId="4C8E69FF" w14:textId="77777777" w:rsidR="0064297E" w:rsidRPr="00AA6D40" w:rsidRDefault="00AA6D40" w:rsidP="00AA6D40">
      <w:pPr>
        <w:spacing w:after="0" w:line="360" w:lineRule="auto"/>
        <w:ind w:left="150"/>
        <w:rPr>
          <w:lang w:eastAsia="zh-CN"/>
        </w:rPr>
      </w:pPr>
      <w:r w:rsidRPr="00AA6D40">
        <w:rPr>
          <w:lang w:eastAsia="zh-CN"/>
        </w:rPr>
        <w:t>A. 50°                                         </w:t>
      </w:r>
      <w:r w:rsidR="008057B4">
        <w:rPr>
          <w:noProof/>
          <w:lang w:eastAsia="zh-CN"/>
        </w:rPr>
        <w:pict w14:anchorId="06057F98">
          <v:shape id="图片 7" o:spid="_x0000_i1031" type="#_x0000_t75" style="width:1.5pt;height:3pt;visibility:visible;mso-wrap-style:square">
            <v:imagedata r:id="rId12" o:title=""/>
          </v:shape>
        </w:pict>
      </w:r>
      <w:r w:rsidRPr="00AA6D40">
        <w:rPr>
          <w:lang w:eastAsia="zh-CN"/>
        </w:rPr>
        <w:t>B. 180°                                         </w:t>
      </w:r>
      <w:r w:rsidR="008057B4">
        <w:rPr>
          <w:noProof/>
          <w:lang w:eastAsia="zh-CN"/>
        </w:rPr>
        <w:pict w14:anchorId="1BFC9FDF">
          <v:shape id="图片 8" o:spid="_x0000_i1032" type="#_x0000_t75" style="width:1.5pt;height:3pt;visibility:visible;mso-wrap-style:square">
            <v:imagedata r:id="rId12" o:title=""/>
          </v:shape>
        </w:pict>
      </w:r>
      <w:r w:rsidRPr="00AA6D40">
        <w:rPr>
          <w:lang w:eastAsia="zh-CN"/>
        </w:rPr>
        <w:t>C. 130°</w:t>
      </w:r>
    </w:p>
    <w:p w14:paraId="0E854092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b/>
          <w:bCs/>
          <w:sz w:val="24"/>
          <w:szCs w:val="24"/>
          <w:lang w:eastAsia="zh-CN"/>
        </w:rPr>
        <w:t>二、判断题</w:t>
      </w:r>
      <w:r w:rsidRPr="00AA6D40">
        <w:rPr>
          <w:b/>
          <w:bCs/>
          <w:sz w:val="24"/>
          <w:szCs w:val="24"/>
          <w:lang w:eastAsia="zh-CN"/>
        </w:rPr>
        <w:t xml:space="preserve"> </w:t>
      </w:r>
    </w:p>
    <w:p w14:paraId="290AC7DB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4.</w:t>
      </w:r>
      <w:r w:rsidRPr="00AA6D40">
        <w:rPr>
          <w:lang w:eastAsia="zh-CN"/>
        </w:rPr>
        <w:t>角的两边叉开得越大，角的度数就越大。</w:t>
      </w:r>
      <w:r w:rsidRPr="00AA6D40">
        <w:rPr>
          <w:lang w:eastAsia="zh-CN"/>
        </w:rPr>
        <w:t xml:space="preserve">    </w:t>
      </w:r>
    </w:p>
    <w:p w14:paraId="1DA1D37C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5.</w:t>
      </w:r>
      <w:r w:rsidRPr="00AA6D40">
        <w:rPr>
          <w:lang w:eastAsia="zh-CN"/>
        </w:rPr>
        <w:t>画在黑板上的</w:t>
      </w:r>
      <w:r w:rsidRPr="00AA6D40">
        <w:rPr>
          <w:lang w:eastAsia="zh-CN"/>
        </w:rPr>
        <w:t>40</w:t>
      </w:r>
      <w:r w:rsidRPr="00AA6D40">
        <w:rPr>
          <w:lang w:eastAsia="zh-CN"/>
        </w:rPr>
        <w:t>度的角比画在纸上的</w:t>
      </w:r>
      <w:r w:rsidRPr="00AA6D40">
        <w:rPr>
          <w:lang w:eastAsia="zh-CN"/>
        </w:rPr>
        <w:t>40</w:t>
      </w:r>
      <w:r w:rsidRPr="00AA6D40">
        <w:rPr>
          <w:lang w:eastAsia="zh-CN"/>
        </w:rPr>
        <w:t>度的角大。</w:t>
      </w:r>
      <w:r w:rsidRPr="00AA6D40">
        <w:rPr>
          <w:lang w:eastAsia="zh-CN"/>
        </w:rPr>
        <w:t xml:space="preserve">    </w:t>
      </w:r>
    </w:p>
    <w:p w14:paraId="643AF4FE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6.</w:t>
      </w:r>
      <w:r w:rsidRPr="00AA6D40">
        <w:rPr>
          <w:lang w:eastAsia="zh-CN"/>
        </w:rPr>
        <w:t>当无限延长一个角的边长时，这个角会越来越大。</w:t>
      </w:r>
      <w:r w:rsidRPr="00AA6D40">
        <w:rPr>
          <w:lang w:eastAsia="zh-CN"/>
        </w:rPr>
        <w:t xml:space="preserve">    </w:t>
      </w:r>
    </w:p>
    <w:p w14:paraId="44D58FE9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7.</w:t>
      </w:r>
      <w:r w:rsidRPr="00AA6D40">
        <w:rPr>
          <w:lang w:eastAsia="zh-CN"/>
        </w:rPr>
        <w:t>判断对错</w:t>
      </w:r>
      <w:r w:rsidRPr="00AA6D40">
        <w:rPr>
          <w:lang w:eastAsia="zh-CN"/>
        </w:rPr>
        <w:t>.</w:t>
      </w:r>
      <w:r w:rsidRPr="00AA6D40">
        <w:rPr>
          <w:lang w:eastAsia="zh-CN"/>
        </w:rPr>
        <w:br/>
      </w:r>
      <w:r w:rsidRPr="00AA6D40">
        <w:rPr>
          <w:lang w:eastAsia="zh-CN"/>
        </w:rPr>
        <w:t>小聪用一个放大倍数是</w:t>
      </w:r>
      <w:r w:rsidRPr="00AA6D40">
        <w:rPr>
          <w:lang w:eastAsia="zh-CN"/>
        </w:rPr>
        <w:t>15</w:t>
      </w:r>
      <w:r w:rsidRPr="00AA6D40">
        <w:rPr>
          <w:lang w:eastAsia="zh-CN"/>
        </w:rPr>
        <w:t>的放大镜看一个</w:t>
      </w:r>
      <w:r w:rsidRPr="00AA6D40">
        <w:rPr>
          <w:lang w:eastAsia="zh-CN"/>
        </w:rPr>
        <w:t>10°</w:t>
      </w:r>
      <w:r w:rsidRPr="00AA6D40">
        <w:rPr>
          <w:lang w:eastAsia="zh-CN"/>
        </w:rPr>
        <w:t>的角，看到的角还是</w:t>
      </w:r>
      <w:r w:rsidRPr="00AA6D40">
        <w:rPr>
          <w:lang w:eastAsia="zh-CN"/>
        </w:rPr>
        <w:t>10°</w:t>
      </w:r>
      <w:r w:rsidRPr="00AA6D40">
        <w:rPr>
          <w:lang w:eastAsia="zh-CN"/>
        </w:rPr>
        <w:t>．</w:t>
      </w:r>
      <w:r w:rsidRPr="00AA6D40">
        <w:rPr>
          <w:lang w:eastAsia="zh-CN"/>
        </w:rPr>
        <w:t xml:space="preserve">    </w:t>
      </w:r>
    </w:p>
    <w:p w14:paraId="4FFEBD1A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b/>
          <w:bCs/>
          <w:sz w:val="24"/>
          <w:szCs w:val="24"/>
          <w:lang w:eastAsia="zh-CN"/>
        </w:rPr>
        <w:t>三、填空题</w:t>
      </w:r>
      <w:r w:rsidRPr="00AA6D40">
        <w:rPr>
          <w:b/>
          <w:bCs/>
          <w:sz w:val="24"/>
          <w:szCs w:val="24"/>
          <w:lang w:eastAsia="zh-CN"/>
        </w:rPr>
        <w:t xml:space="preserve"> </w:t>
      </w:r>
    </w:p>
    <w:p w14:paraId="7AA9780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8.</w:t>
      </w:r>
      <w:r w:rsidRPr="00AA6D40">
        <w:rPr>
          <w:lang w:eastAsia="zh-CN"/>
        </w:rPr>
        <w:t>下面的三幅图都是由一副三角尺拼成的，</w:t>
      </w:r>
      <w:r w:rsidRPr="00AA6D40">
        <w:rPr>
          <w:lang w:eastAsia="zh-CN"/>
        </w:rPr>
        <w:t>∠1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∠3</w:t>
      </w:r>
      <w:proofErr w:type="gramStart"/>
      <w:r w:rsidRPr="00AA6D40">
        <w:rPr>
          <w:lang w:eastAsia="zh-CN"/>
        </w:rPr>
        <w:t>各</w:t>
      </w:r>
      <w:proofErr w:type="gramEnd"/>
      <w:r w:rsidRPr="00AA6D40">
        <w:rPr>
          <w:lang w:eastAsia="zh-CN"/>
        </w:rPr>
        <w:t>是多少度？</w:t>
      </w:r>
    </w:p>
    <w:p w14:paraId="526E2F08" w14:textId="77777777" w:rsidR="0064297E" w:rsidRPr="00AA6D40" w:rsidRDefault="008057B4" w:rsidP="00AA6D40">
      <w:pPr>
        <w:spacing w:after="0" w:line="360" w:lineRule="auto"/>
      </w:pPr>
      <w:r>
        <w:rPr>
          <w:noProof/>
          <w:lang w:eastAsia="zh-CN"/>
        </w:rPr>
        <w:pict w14:anchorId="458DE396">
          <v:shape id="图片 9" o:spid="_x0000_i1033" type="#_x0000_t75" style="width:317.25pt;height:47.25pt;visibility:visible;mso-wrap-style:square">
            <v:imagedata r:id="rId13" o:title=""/>
          </v:shape>
        </w:pict>
      </w:r>
    </w:p>
    <w:p w14:paraId="680F303A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∠1</w:t>
      </w:r>
      <w:r w:rsidRPr="00AA6D40">
        <w:rPr>
          <w:lang w:eastAsia="zh-CN"/>
        </w:rPr>
        <w:t>＝</w:t>
      </w:r>
      <w:r w:rsidRPr="00AA6D40">
        <w:rPr>
          <w:lang w:eastAsia="zh-CN"/>
        </w:rPr>
        <w:t>________</w:t>
      </w:r>
      <w:r w:rsidRPr="00AA6D40">
        <w:rPr>
          <w:lang w:eastAsia="zh-CN"/>
        </w:rPr>
        <w:t>；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＝</w:t>
      </w:r>
      <w:r w:rsidRPr="00AA6D40">
        <w:rPr>
          <w:lang w:eastAsia="zh-CN"/>
        </w:rPr>
        <w:t>________</w:t>
      </w:r>
      <w:r w:rsidRPr="00AA6D40">
        <w:rPr>
          <w:lang w:eastAsia="zh-CN"/>
        </w:rPr>
        <w:t>；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＝</w:t>
      </w:r>
      <w:r w:rsidRPr="00AA6D40">
        <w:rPr>
          <w:lang w:eastAsia="zh-CN"/>
        </w:rPr>
        <w:t>________</w:t>
      </w:r>
    </w:p>
    <w:p w14:paraId="29BA179C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9.</w:t>
      </w:r>
      <w:proofErr w:type="gramStart"/>
      <w:r w:rsidRPr="00AA6D40">
        <w:rPr>
          <w:lang w:eastAsia="zh-CN"/>
        </w:rPr>
        <w:t>先估一估</w:t>
      </w:r>
      <w:proofErr w:type="gramEnd"/>
      <w:r w:rsidRPr="00AA6D40">
        <w:rPr>
          <w:lang w:eastAsia="zh-CN"/>
        </w:rPr>
        <w:t>下图角的度数，然后量一量．</w:t>
      </w:r>
      <w:r w:rsidRPr="00AA6D40">
        <w:rPr>
          <w:lang w:eastAsia="zh-CN"/>
        </w:rPr>
        <w:br/>
      </w:r>
      <w:r w:rsidR="008057B4">
        <w:rPr>
          <w:noProof/>
          <w:lang w:eastAsia="zh-CN"/>
        </w:rPr>
        <w:pict w14:anchorId="6F60C675">
          <v:shape id="图片 10" o:spid="_x0000_i1034" type="#_x0000_t75" style="width:69pt;height:41.25pt;visibility:visible;mso-wrap-style:square">
            <v:imagedata r:id="rId14" o:title=""/>
          </v:shape>
        </w:pict>
      </w:r>
      <w:r w:rsidRPr="00AA6D40">
        <w:rPr>
          <w:lang w:eastAsia="zh-CN"/>
        </w:rPr>
        <w:br/>
        <w:t xml:space="preserve">∠3=________°    </w:t>
      </w:r>
    </w:p>
    <w:p w14:paraId="63287CC8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10.</w:t>
      </w:r>
      <w:r w:rsidRPr="00AA6D40">
        <w:rPr>
          <w:lang w:eastAsia="zh-CN"/>
        </w:rPr>
        <w:t>量一量、说一说。</w:t>
      </w:r>
      <w:r w:rsidRPr="00AA6D40">
        <w:rPr>
          <w:lang w:eastAsia="zh-CN"/>
        </w:rPr>
        <w:t xml:space="preserve">  </w:t>
      </w:r>
    </w:p>
    <w:p w14:paraId="2347FEF1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 xml:space="preserve"> </w:t>
      </w:r>
      <w:r w:rsidR="008057B4">
        <w:rPr>
          <w:noProof/>
          <w:lang w:eastAsia="zh-CN"/>
        </w:rPr>
        <w:pict w14:anchorId="6EAA75F4">
          <v:shape id="图片 11" o:spid="_x0000_i1035" type="#_x0000_t75" style="width:64.5pt;height:41.25pt;visibility:visible;mso-wrap-style:square">
            <v:imagedata r:id="rId15" o:title=""/>
          </v:shape>
        </w:pict>
      </w:r>
      <w:r w:rsidRPr="00AA6D40">
        <w:rPr>
          <w:lang w:eastAsia="zh-CN"/>
        </w:rPr>
        <w:t>________cm</w:t>
      </w:r>
    </w:p>
    <w:p w14:paraId="1C0C27D0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lastRenderedPageBreak/>
        <w:t xml:space="preserve"> </w:t>
      </w:r>
      <w:r w:rsidR="008057B4">
        <w:rPr>
          <w:noProof/>
          <w:lang w:eastAsia="zh-CN"/>
        </w:rPr>
        <w:pict w14:anchorId="1C7C10CC">
          <v:shape id="图片 12" o:spid="_x0000_i1036" type="#_x0000_t75" style="width:65.25pt;height:20.25pt;visibility:visible;mso-wrap-style:square">
            <v:imagedata r:id="rId16" o:title=""/>
          </v:shape>
        </w:pict>
      </w:r>
      <w:r w:rsidRPr="00AA6D40">
        <w:rPr>
          <w:lang w:eastAsia="zh-CN"/>
        </w:rPr>
        <w:t>________mm</w:t>
      </w:r>
    </w:p>
    <w:p w14:paraId="19601C40" w14:textId="6AF305D6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 xml:space="preserve"> </w:t>
      </w:r>
      <w:r w:rsidR="00752DC4">
        <w:rPr>
          <w:noProof/>
          <w:lang w:eastAsia="zh-CN"/>
        </w:rPr>
        <w:pict w14:anchorId="5E9D1F06">
          <v:shape id="图片 13" o:spid="_x0000_i1037" type="#_x0000_t75" style="width:75.75pt;height:46.5pt;visibility:visible;mso-wrap-style:square">
            <v:imagedata r:id="rId17" o:title=""/>
          </v:shape>
        </w:pict>
      </w:r>
      <w:r w:rsidRPr="00AA6D40">
        <w:rPr>
          <w:lang w:eastAsia="zh-CN"/>
        </w:rPr>
        <w:t>∠1=________°</w:t>
      </w:r>
    </w:p>
    <w:p w14:paraId="172873E2" w14:textId="45D33AE9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 xml:space="preserve"> </w:t>
      </w:r>
      <w:r w:rsidR="00752DC4">
        <w:rPr>
          <w:noProof/>
          <w:lang w:eastAsia="zh-CN"/>
        </w:rPr>
        <w:pict w14:anchorId="4CBC1CDE">
          <v:shape id="图片 14" o:spid="_x0000_i1038" type="#_x0000_t75" style="width:89.25pt;height:35.25pt;visibility:visible;mso-wrap-style:square">
            <v:imagedata r:id="rId18" o:title=""/>
          </v:shape>
        </w:pict>
      </w:r>
      <w:r w:rsidRPr="00AA6D40">
        <w:rPr>
          <w:lang w:eastAsia="zh-CN"/>
        </w:rPr>
        <w:t>∠2=________°</w:t>
      </w:r>
    </w:p>
    <w:p w14:paraId="05F25429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b/>
          <w:bCs/>
          <w:sz w:val="24"/>
          <w:szCs w:val="24"/>
          <w:lang w:eastAsia="zh-CN"/>
        </w:rPr>
        <w:t>四、解答题</w:t>
      </w:r>
      <w:r w:rsidRPr="00AA6D40">
        <w:rPr>
          <w:b/>
          <w:bCs/>
          <w:sz w:val="24"/>
          <w:szCs w:val="24"/>
          <w:lang w:eastAsia="zh-CN"/>
        </w:rPr>
        <w:t xml:space="preserve"> </w:t>
      </w:r>
    </w:p>
    <w:p w14:paraId="3C935F11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11.</w:t>
      </w:r>
      <w:r w:rsidRPr="00AA6D40">
        <w:rPr>
          <w:lang w:eastAsia="zh-CN"/>
        </w:rPr>
        <w:t>用量角器量出下面每一个角的度数．</w:t>
      </w:r>
    </w:p>
    <w:p w14:paraId="7CB2F586" w14:textId="04B93964" w:rsidR="0064297E" w:rsidRPr="00AA6D40" w:rsidRDefault="00752DC4" w:rsidP="00AA6D40">
      <w:pPr>
        <w:spacing w:after="0" w:line="360" w:lineRule="auto"/>
      </w:pPr>
      <w:r>
        <w:rPr>
          <w:noProof/>
          <w:lang w:eastAsia="zh-CN"/>
        </w:rPr>
        <w:pict w14:anchorId="67AC5BDE">
          <v:shape id="图片 15" o:spid="_x0000_i1039" type="#_x0000_t75" style="width:79.5pt;height:67.5pt;visibility:visible;mso-wrap-style:square">
            <v:imagedata r:id="rId19" o:title=""/>
          </v:shape>
        </w:pict>
      </w:r>
      <w:r w:rsidR="00AA6D40" w:rsidRPr="00AA6D40">
        <w:t xml:space="preserve">     </w:t>
      </w:r>
      <w:r>
        <w:rPr>
          <w:noProof/>
          <w:lang w:eastAsia="zh-CN"/>
        </w:rPr>
        <w:pict w14:anchorId="5A4D5114">
          <v:shape id="图片 16" o:spid="_x0000_i1040" type="#_x0000_t75" style="width:97.5pt;height:54.75pt;visibility:visible;mso-wrap-style:square">
            <v:imagedata r:id="rId20" o:title=""/>
          </v:shape>
        </w:pict>
      </w:r>
    </w:p>
    <w:p w14:paraId="78821A86" w14:textId="0AB73005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12.</w:t>
      </w:r>
      <w:r w:rsidRPr="00AA6D40">
        <w:rPr>
          <w:lang w:eastAsia="zh-CN"/>
        </w:rPr>
        <w:t>用一张正方形的纸对折两次，打开后再沿一条对角线对折，再打开</w:t>
      </w:r>
      <w:r w:rsidRPr="00AA6D40">
        <w:rPr>
          <w:lang w:eastAsia="zh-CN"/>
        </w:rPr>
        <w:t>(</w:t>
      </w:r>
      <w:r w:rsidRPr="00AA6D40">
        <w:rPr>
          <w:lang w:eastAsia="zh-CN"/>
        </w:rPr>
        <w:t>如下图</w:t>
      </w:r>
      <w:r w:rsidRPr="00AA6D40">
        <w:rPr>
          <w:lang w:eastAsia="zh-CN"/>
        </w:rPr>
        <w:t>)</w:t>
      </w:r>
      <w:r w:rsidRPr="00AA6D40">
        <w:rPr>
          <w:lang w:eastAsia="zh-CN"/>
        </w:rPr>
        <w:t>．</w:t>
      </w:r>
      <w:r w:rsidRPr="00AA6D40">
        <w:rPr>
          <w:lang w:eastAsia="zh-CN"/>
        </w:rPr>
        <w:br/>
      </w:r>
      <w:r w:rsidR="00752DC4">
        <w:rPr>
          <w:noProof/>
          <w:lang w:eastAsia="zh-CN"/>
        </w:rPr>
        <w:pict w14:anchorId="632C48A6">
          <v:shape id="图片 17" o:spid="_x0000_i1041" type="#_x0000_t75" style="width:218.25pt;height:64.5pt;visibility:visible;mso-wrap-style:square">
            <v:imagedata r:id="rId21" o:title=""/>
          </v:shape>
        </w:pict>
      </w:r>
      <w:r w:rsidRPr="00AA6D40">
        <w:rPr>
          <w:lang w:eastAsia="zh-CN"/>
        </w:rPr>
        <w:br/>
      </w:r>
      <w:r w:rsidRPr="00AA6D40">
        <w:rPr>
          <w:lang w:eastAsia="zh-CN"/>
        </w:rPr>
        <w:t>请你从图</w:t>
      </w:r>
      <w:r w:rsidRPr="00AA6D40">
        <w:rPr>
          <w:lang w:eastAsia="zh-CN"/>
        </w:rPr>
        <w:t>④</w:t>
      </w:r>
      <w:r w:rsidRPr="00AA6D40">
        <w:rPr>
          <w:lang w:eastAsia="zh-CN"/>
        </w:rPr>
        <w:t>中分别找出</w:t>
      </w:r>
      <w:r w:rsidRPr="00AA6D40">
        <w:rPr>
          <w:lang w:eastAsia="zh-CN"/>
        </w:rPr>
        <w:t>45°</w:t>
      </w:r>
      <w:r w:rsidRPr="00AA6D40">
        <w:rPr>
          <w:lang w:eastAsia="zh-CN"/>
        </w:rPr>
        <w:t>、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、</w:t>
      </w:r>
      <w:r w:rsidRPr="00AA6D40">
        <w:rPr>
          <w:lang w:eastAsia="zh-CN"/>
        </w:rPr>
        <w:t>135°</w:t>
      </w:r>
      <w:r w:rsidRPr="00AA6D40">
        <w:rPr>
          <w:lang w:eastAsia="zh-CN"/>
        </w:rPr>
        <w:t>的角，并标示出来．</w:t>
      </w:r>
      <w:r w:rsidRPr="00AA6D40">
        <w:rPr>
          <w:lang w:eastAsia="zh-CN"/>
        </w:rPr>
        <w:t xml:space="preserve">    </w:t>
      </w:r>
    </w:p>
    <w:p w14:paraId="324088D5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b/>
          <w:bCs/>
          <w:sz w:val="24"/>
          <w:szCs w:val="24"/>
          <w:lang w:eastAsia="zh-CN"/>
        </w:rPr>
        <w:t>五、综合题</w:t>
      </w:r>
      <w:r w:rsidRPr="00AA6D40">
        <w:rPr>
          <w:b/>
          <w:bCs/>
          <w:sz w:val="24"/>
          <w:szCs w:val="24"/>
          <w:lang w:eastAsia="zh-CN"/>
        </w:rPr>
        <w:t xml:space="preserve"> </w:t>
      </w:r>
    </w:p>
    <w:p w14:paraId="70CE1A7C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13.</w:t>
      </w:r>
      <w:r w:rsidRPr="00AA6D40">
        <w:rPr>
          <w:lang w:eastAsia="zh-CN"/>
        </w:rPr>
        <w:t>操作题</w:t>
      </w:r>
      <w:proofErr w:type="gramStart"/>
      <w:r w:rsidRPr="00AA6D40">
        <w:rPr>
          <w:lang w:eastAsia="zh-CN"/>
        </w:rPr>
        <w:t>一</w:t>
      </w:r>
      <w:proofErr w:type="gramEnd"/>
      <w:r w:rsidRPr="00AA6D40">
        <w:rPr>
          <w:lang w:eastAsia="zh-CN"/>
        </w:rPr>
        <w:t>：</w:t>
      </w:r>
      <w:r w:rsidRPr="00AA6D40">
        <w:rPr>
          <w:lang w:eastAsia="zh-CN"/>
        </w:rPr>
        <w:t xml:space="preserve">    </w:t>
      </w:r>
    </w:p>
    <w:p w14:paraId="2DDAEF59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（</w:t>
      </w:r>
      <w:r w:rsidRPr="00AA6D40">
        <w:rPr>
          <w:lang w:eastAsia="zh-CN"/>
        </w:rPr>
        <w:t>1</w:t>
      </w:r>
      <w:r w:rsidRPr="00AA6D40">
        <w:rPr>
          <w:lang w:eastAsia="zh-CN"/>
        </w:rPr>
        <w:t>）量出所需数据算出面积和周长．</w:t>
      </w:r>
      <w:r w:rsidRPr="00AA6D40">
        <w:rPr>
          <w:lang w:eastAsia="zh-CN"/>
        </w:rPr>
        <w:t xml:space="preserve">    </w:t>
      </w:r>
    </w:p>
    <w:p w14:paraId="431CFD2D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（</w:t>
      </w:r>
      <w:r w:rsidRPr="00AA6D40">
        <w:rPr>
          <w:lang w:eastAsia="zh-CN"/>
        </w:rPr>
        <w:t>2</w:t>
      </w:r>
      <w:r w:rsidRPr="00AA6D40">
        <w:rPr>
          <w:lang w:eastAsia="zh-CN"/>
        </w:rPr>
        <w:t>）在右图圆上取一点，</w:t>
      </w:r>
      <w:r w:rsidRPr="00AA6D40">
        <w:rPr>
          <w:lang w:eastAsia="zh-CN"/>
        </w:rPr>
        <w:t>C</w:t>
      </w:r>
      <w:r w:rsidRPr="00AA6D40">
        <w:rPr>
          <w:lang w:eastAsia="zh-CN"/>
        </w:rPr>
        <w:t>连接</w:t>
      </w:r>
      <w:r w:rsidRPr="00AA6D40">
        <w:rPr>
          <w:lang w:eastAsia="zh-CN"/>
        </w:rPr>
        <w:t>AC</w:t>
      </w:r>
      <w:r w:rsidRPr="00AA6D40">
        <w:rPr>
          <w:lang w:eastAsia="zh-CN"/>
        </w:rPr>
        <w:t>、</w:t>
      </w:r>
      <w:r w:rsidRPr="00AA6D40">
        <w:rPr>
          <w:lang w:eastAsia="zh-CN"/>
        </w:rPr>
        <w:t>CB</w:t>
      </w:r>
      <w:r w:rsidRPr="00AA6D40">
        <w:rPr>
          <w:lang w:eastAsia="zh-CN"/>
        </w:rPr>
        <w:t>，量出</w:t>
      </w:r>
      <w:r w:rsidRPr="00AA6D40">
        <w:rPr>
          <w:lang w:eastAsia="zh-CN"/>
        </w:rPr>
        <w:t>∠C=________°</w:t>
      </w:r>
      <w:r w:rsidRPr="00AA6D40">
        <w:rPr>
          <w:lang w:eastAsia="zh-CN"/>
        </w:rPr>
        <w:t>，像这样再画几个角，量一量这些角的度数你发现</w:t>
      </w:r>
      <w:r w:rsidRPr="00AA6D40">
        <w:rPr>
          <w:lang w:eastAsia="zh-CN"/>
        </w:rPr>
        <w:t>________</w:t>
      </w:r>
      <w:r w:rsidRPr="00AA6D40">
        <w:rPr>
          <w:lang w:eastAsia="zh-CN"/>
        </w:rPr>
        <w:t>．</w:t>
      </w:r>
      <w:r w:rsidRPr="00AA6D40">
        <w:rPr>
          <w:lang w:eastAsia="zh-CN"/>
        </w:rPr>
        <w:t xml:space="preserve">  </w:t>
      </w:r>
    </w:p>
    <w:p w14:paraId="4A298B01" w14:textId="69794193" w:rsidR="0064297E" w:rsidRPr="00AA6D40" w:rsidRDefault="00752DC4" w:rsidP="00AA6D40">
      <w:pPr>
        <w:spacing w:after="0" w:line="360" w:lineRule="auto"/>
      </w:pPr>
      <w:r>
        <w:rPr>
          <w:noProof/>
          <w:lang w:eastAsia="zh-CN"/>
        </w:rPr>
        <w:pict w14:anchorId="34EC0716">
          <v:shape id="图片 18" o:spid="_x0000_i1042" type="#_x0000_t75" style="width:85.5pt;height:49.5pt;visibility:visible;mso-wrap-style:square">
            <v:imagedata r:id="rId22" o:title=""/>
          </v:shape>
        </w:pict>
      </w:r>
    </w:p>
    <w:p w14:paraId="36C66F2B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b/>
          <w:bCs/>
          <w:sz w:val="24"/>
          <w:szCs w:val="24"/>
          <w:lang w:eastAsia="zh-CN"/>
        </w:rPr>
        <w:t>六、应用题</w:t>
      </w:r>
      <w:r w:rsidRPr="00AA6D40">
        <w:rPr>
          <w:b/>
          <w:bCs/>
          <w:sz w:val="24"/>
          <w:szCs w:val="24"/>
          <w:lang w:eastAsia="zh-CN"/>
        </w:rPr>
        <w:t xml:space="preserve"> </w:t>
      </w:r>
    </w:p>
    <w:p w14:paraId="75A39B3C" w14:textId="58AE5FBB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14.</w:t>
      </w:r>
      <w:r w:rsidRPr="00AA6D40">
        <w:rPr>
          <w:lang w:eastAsia="zh-CN"/>
        </w:rPr>
        <w:t>图中，小于</w:t>
      </w:r>
      <w:r w:rsidRPr="00AA6D40">
        <w:rPr>
          <w:lang w:eastAsia="zh-CN"/>
        </w:rPr>
        <w:t>180°</w:t>
      </w:r>
      <w:r w:rsidRPr="00AA6D40">
        <w:rPr>
          <w:lang w:eastAsia="zh-CN"/>
        </w:rPr>
        <w:t>的角有多少个？如果</w:t>
      </w:r>
      <w:r w:rsidRPr="00AA6D40">
        <w:rPr>
          <w:lang w:eastAsia="zh-CN"/>
        </w:rPr>
        <w:t>∠2+∠3=∠1+∠4</w:t>
      </w:r>
      <w:r w:rsidRPr="00AA6D40">
        <w:rPr>
          <w:lang w:eastAsia="zh-CN"/>
        </w:rPr>
        <w:t>，那么当</w:t>
      </w:r>
      <w:r w:rsidRPr="00AA6D40">
        <w:rPr>
          <w:lang w:eastAsia="zh-CN"/>
        </w:rPr>
        <w:t>∠AOB</w:t>
      </w:r>
      <w:r w:rsidRPr="00AA6D40">
        <w:rPr>
          <w:lang w:eastAsia="zh-CN"/>
        </w:rPr>
        <w:t>等于多少度时，图中所有角的和等于</w:t>
      </w:r>
      <w:r w:rsidRPr="00AA6D40">
        <w:rPr>
          <w:lang w:eastAsia="zh-CN"/>
        </w:rPr>
        <w:t>360°</w:t>
      </w:r>
      <w:r w:rsidRPr="00AA6D40">
        <w:rPr>
          <w:lang w:eastAsia="zh-CN"/>
        </w:rPr>
        <w:t>？</w:t>
      </w:r>
      <w:r w:rsidRPr="00AA6D40">
        <w:rPr>
          <w:lang w:eastAsia="zh-CN"/>
        </w:rPr>
        <w:t xml:space="preserve">  </w:t>
      </w:r>
      <w:r w:rsidRPr="00AA6D40">
        <w:rPr>
          <w:lang w:eastAsia="zh-CN"/>
        </w:rPr>
        <w:br/>
      </w:r>
      <w:r w:rsidR="00752DC4">
        <w:rPr>
          <w:noProof/>
          <w:lang w:eastAsia="zh-CN"/>
        </w:rPr>
        <w:pict w14:anchorId="5DD8975B">
          <v:shape id="图片 19" o:spid="_x0000_i1043" type="#_x0000_t75" style="width:94.5pt;height:72.75pt;visibility:visible;mso-wrap-style:square">
            <v:imagedata r:id="rId23" o:title=""/>
          </v:shape>
        </w:pict>
      </w:r>
    </w:p>
    <w:p w14:paraId="017F4C4E" w14:textId="6BD59D09" w:rsidR="0064297E" w:rsidRPr="00AA6D40" w:rsidRDefault="00AA6D40" w:rsidP="00752DC4">
      <w:pPr>
        <w:spacing w:line="360" w:lineRule="auto"/>
        <w:rPr>
          <w:lang w:eastAsia="zh-CN"/>
        </w:rPr>
      </w:pPr>
      <w:r w:rsidRPr="00AA6D40">
        <w:rPr>
          <w:lang w:eastAsia="zh-CN"/>
        </w:rPr>
        <w:br w:type="page"/>
      </w:r>
      <w:r w:rsidRPr="00AA6D40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0B9EEB0F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lang w:eastAsia="zh-CN"/>
        </w:rPr>
        <w:t>一、单选题</w:t>
      </w:r>
    </w:p>
    <w:p w14:paraId="6AAC640E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 xml:space="preserve"> C   </w:t>
      </w:r>
    </w:p>
    <w:p w14:paraId="72876EF9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【解析】【解答】选项</w:t>
      </w:r>
      <w:r w:rsidRPr="00AA6D40">
        <w:rPr>
          <w:lang w:eastAsia="zh-CN"/>
        </w:rPr>
        <w:t>A</w:t>
      </w:r>
      <w:r w:rsidRPr="00AA6D40">
        <w:rPr>
          <w:lang w:eastAsia="zh-CN"/>
        </w:rPr>
        <w:t>，图中的角比直角小，是锐角；</w:t>
      </w:r>
      <w:r w:rsidRPr="00AA6D40">
        <w:rPr>
          <w:lang w:eastAsia="zh-CN"/>
        </w:rPr>
        <w:br/>
      </w:r>
      <w:r w:rsidRPr="00AA6D40">
        <w:rPr>
          <w:lang w:eastAsia="zh-CN"/>
        </w:rPr>
        <w:t>选项</w:t>
      </w:r>
      <w:r w:rsidRPr="00AA6D40">
        <w:rPr>
          <w:lang w:eastAsia="zh-CN"/>
        </w:rPr>
        <w:t>B</w:t>
      </w:r>
      <w:r w:rsidRPr="00AA6D40">
        <w:rPr>
          <w:lang w:eastAsia="zh-CN"/>
        </w:rPr>
        <w:t>，图中的角是直角；</w:t>
      </w:r>
      <w:r w:rsidRPr="00AA6D40">
        <w:rPr>
          <w:lang w:eastAsia="zh-CN"/>
        </w:rPr>
        <w:br/>
      </w:r>
      <w:r w:rsidRPr="00AA6D40">
        <w:rPr>
          <w:lang w:eastAsia="zh-CN"/>
        </w:rPr>
        <w:t>选项</w:t>
      </w:r>
      <w:r w:rsidRPr="00AA6D40">
        <w:rPr>
          <w:lang w:eastAsia="zh-CN"/>
        </w:rPr>
        <w:t>C</w:t>
      </w:r>
      <w:r w:rsidRPr="00AA6D40">
        <w:rPr>
          <w:lang w:eastAsia="zh-CN"/>
        </w:rPr>
        <w:t>，图中的角比直角大，比平角小，是钝角</w:t>
      </w:r>
      <w:r w:rsidRPr="00AA6D40">
        <w:rPr>
          <w:lang w:eastAsia="zh-CN"/>
        </w:rPr>
        <w:t>.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</w:t>
      </w:r>
      <w:r w:rsidRPr="00AA6D40">
        <w:rPr>
          <w:lang w:eastAsia="zh-CN"/>
        </w:rPr>
        <w:t>C.</w:t>
      </w:r>
    </w:p>
    <w:p w14:paraId="50B92E9B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【分析】判断一个角是什么角时，可以借助三角板上的直角来判断，</w:t>
      </w:r>
      <w:r w:rsidRPr="00AA6D40">
        <w:rPr>
          <w:lang w:eastAsia="zh-CN"/>
        </w:rPr>
        <w:t>0°</w:t>
      </w:r>
      <w:r w:rsidRPr="00AA6D40">
        <w:rPr>
          <w:lang w:eastAsia="zh-CN"/>
        </w:rPr>
        <w:t>＜锐角＜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，直角</w:t>
      </w:r>
      <w:r w:rsidRPr="00AA6D40">
        <w:rPr>
          <w:lang w:eastAsia="zh-CN"/>
        </w:rPr>
        <w:t>=90°</w:t>
      </w:r>
      <w:r w:rsidRPr="00AA6D40">
        <w:rPr>
          <w:lang w:eastAsia="zh-CN"/>
        </w:rPr>
        <w:t>，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＜钝角＜</w:t>
      </w:r>
      <w:r w:rsidRPr="00AA6D40">
        <w:rPr>
          <w:lang w:eastAsia="zh-CN"/>
        </w:rPr>
        <w:t>180°</w:t>
      </w:r>
      <w:r w:rsidRPr="00AA6D40">
        <w:rPr>
          <w:lang w:eastAsia="zh-CN"/>
        </w:rPr>
        <w:t>，据此判断</w:t>
      </w:r>
      <w:r w:rsidRPr="00AA6D40">
        <w:rPr>
          <w:lang w:eastAsia="zh-CN"/>
        </w:rPr>
        <w:t>.</w:t>
      </w:r>
    </w:p>
    <w:p w14:paraId="6B3DDCBA" w14:textId="77777777" w:rsidR="0064297E" w:rsidRPr="00AA6D40" w:rsidRDefault="00AA6D40" w:rsidP="00AA6D40">
      <w:pPr>
        <w:spacing w:after="0" w:line="360" w:lineRule="auto"/>
      </w:pPr>
      <w:r w:rsidRPr="00AA6D40">
        <w:t>2.</w:t>
      </w:r>
      <w:r w:rsidRPr="00AA6D40">
        <w:t>【答案】</w:t>
      </w:r>
      <w:r w:rsidRPr="00AA6D40">
        <w:t xml:space="preserve"> D   </w:t>
      </w:r>
    </w:p>
    <w:p w14:paraId="3F49C567" w14:textId="77777777" w:rsidR="0064297E" w:rsidRPr="00AA6D40" w:rsidRDefault="00AA6D40" w:rsidP="00AA6D40">
      <w:pPr>
        <w:spacing w:after="0" w:line="360" w:lineRule="auto"/>
      </w:pPr>
      <w:r w:rsidRPr="00AA6D40">
        <w:t>【</w:t>
      </w:r>
      <w:proofErr w:type="spellStart"/>
      <w:r w:rsidRPr="00AA6D40">
        <w:t>解析</w:t>
      </w:r>
      <w:proofErr w:type="spellEnd"/>
      <w:r w:rsidRPr="00AA6D40">
        <w:t>】【解答】解：</w:t>
      </w:r>
      <w:r w:rsidRPr="00AA6D40">
        <w:t>100°-30°=70°</w:t>
      </w:r>
      <w:r w:rsidRPr="00AA6D40">
        <w:t>。</w:t>
      </w:r>
      <w:r w:rsidRPr="00AA6D40">
        <w:br/>
      </w:r>
      <w:proofErr w:type="spellStart"/>
      <w:r w:rsidRPr="00AA6D40">
        <w:t>故答案为：</w:t>
      </w:r>
      <w:r w:rsidRPr="00AA6D40">
        <w:t>D</w:t>
      </w:r>
      <w:proofErr w:type="spellEnd"/>
      <w:r w:rsidRPr="00AA6D40">
        <w:t>。</w:t>
      </w:r>
    </w:p>
    <w:p w14:paraId="0C26E7BF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【分析】角的一条边对着量角器上外圈刻度</w:t>
      </w:r>
      <w:r w:rsidRPr="00AA6D40">
        <w:rPr>
          <w:lang w:eastAsia="zh-CN"/>
        </w:rPr>
        <w:t>“100”</w:t>
      </w:r>
      <w:r w:rsidRPr="00AA6D40">
        <w:rPr>
          <w:lang w:eastAsia="zh-CN"/>
        </w:rPr>
        <w:t>，另一条边对着外圈刻度</w:t>
      </w:r>
      <w:r w:rsidRPr="00AA6D40">
        <w:rPr>
          <w:lang w:eastAsia="zh-CN"/>
        </w:rPr>
        <w:t>“30”</w:t>
      </w:r>
      <w:r w:rsidRPr="00AA6D40">
        <w:rPr>
          <w:lang w:eastAsia="zh-CN"/>
        </w:rPr>
        <w:t>，所以这个角的度数是这两个外刻度的差。</w:t>
      </w:r>
    </w:p>
    <w:p w14:paraId="4B95505F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3.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 xml:space="preserve"> C   </w:t>
      </w:r>
    </w:p>
    <w:p w14:paraId="3A39190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【解析】【解答】解：度量一个角时，角的一边对着量角器外圈上的</w:t>
      </w:r>
      <w:r w:rsidRPr="00AA6D40">
        <w:rPr>
          <w:lang w:eastAsia="zh-CN"/>
        </w:rPr>
        <w:t>180°</w:t>
      </w:r>
      <w:r w:rsidRPr="00AA6D40">
        <w:rPr>
          <w:lang w:eastAsia="zh-CN"/>
        </w:rPr>
        <w:t>，另一边对着外圈上的</w:t>
      </w:r>
      <w:r w:rsidRPr="00AA6D40">
        <w:rPr>
          <w:lang w:eastAsia="zh-CN"/>
        </w:rPr>
        <w:t>50°</w:t>
      </w:r>
      <w:r w:rsidRPr="00AA6D40">
        <w:rPr>
          <w:lang w:eastAsia="zh-CN"/>
        </w:rPr>
        <w:t>，则这个角为</w:t>
      </w:r>
      <w:r w:rsidRPr="00AA6D40">
        <w:rPr>
          <w:lang w:eastAsia="zh-CN"/>
        </w:rPr>
        <w:t>180°-50°=130°</w:t>
      </w:r>
      <w:r w:rsidRPr="00AA6D40">
        <w:rPr>
          <w:lang w:eastAsia="zh-CN"/>
        </w:rPr>
        <w:t>；度量一个角时，角的一边对着量角器外圈上的</w:t>
      </w:r>
      <w:r w:rsidRPr="00AA6D40">
        <w:rPr>
          <w:lang w:eastAsia="zh-CN"/>
        </w:rPr>
        <w:t>0°</w:t>
      </w:r>
      <w:r w:rsidRPr="00AA6D40">
        <w:rPr>
          <w:lang w:eastAsia="zh-CN"/>
        </w:rPr>
        <w:t>，另一边对着外圈上的</w:t>
      </w:r>
      <w:r w:rsidRPr="00AA6D40">
        <w:rPr>
          <w:lang w:eastAsia="zh-CN"/>
        </w:rPr>
        <w:t>50°</w:t>
      </w:r>
      <w:r w:rsidRPr="00AA6D40">
        <w:rPr>
          <w:lang w:eastAsia="zh-CN"/>
        </w:rPr>
        <w:t>，则这个角为</w:t>
      </w:r>
      <w:r w:rsidRPr="00AA6D40">
        <w:rPr>
          <w:lang w:eastAsia="zh-CN"/>
        </w:rPr>
        <w:t>50°.</w:t>
      </w:r>
    </w:p>
    <w:p w14:paraId="3B817363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故答案为：</w:t>
      </w:r>
      <w:r w:rsidRPr="00AA6D40">
        <w:rPr>
          <w:lang w:eastAsia="zh-CN"/>
        </w:rPr>
        <w:t>C</w:t>
      </w:r>
    </w:p>
    <w:p w14:paraId="70347AFF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【分析】用量角器度量角时一定要弄清楚外圈的刻度和内圈的刻度，注意不要读错了</w:t>
      </w:r>
      <w:r w:rsidRPr="00AA6D40">
        <w:rPr>
          <w:lang w:eastAsia="zh-CN"/>
        </w:rPr>
        <w:t>.</w:t>
      </w:r>
    </w:p>
    <w:p w14:paraId="285F8744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lang w:eastAsia="zh-CN"/>
        </w:rPr>
        <w:t>二、判断题</w:t>
      </w:r>
    </w:p>
    <w:p w14:paraId="73D514A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4.</w:t>
      </w:r>
      <w:r w:rsidRPr="00AA6D40">
        <w:rPr>
          <w:lang w:eastAsia="zh-CN"/>
        </w:rPr>
        <w:t>【答案】正确</w:t>
      </w:r>
      <w:r w:rsidRPr="00AA6D40">
        <w:rPr>
          <w:lang w:eastAsia="zh-CN"/>
        </w:rPr>
        <w:t xml:space="preserve">  </w:t>
      </w:r>
    </w:p>
    <w:p w14:paraId="5085C8B8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【解析】【解答】解：角的两边叉开得越大，角的度数就越大，原题说法正确。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故答案为：正确</w:t>
      </w:r>
    </w:p>
    <w:p w14:paraId="37721F79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【分析】角的大小与角两边叉开的大小有关，与两边的长短无关。</w:t>
      </w:r>
    </w:p>
    <w:p w14:paraId="302E3CA0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5.</w:t>
      </w:r>
      <w:r w:rsidRPr="00AA6D40">
        <w:rPr>
          <w:lang w:eastAsia="zh-CN"/>
        </w:rPr>
        <w:t>【答案】错误</w:t>
      </w:r>
      <w:r w:rsidRPr="00AA6D40">
        <w:rPr>
          <w:lang w:eastAsia="zh-CN"/>
        </w:rPr>
        <w:t xml:space="preserve">  </w:t>
      </w:r>
    </w:p>
    <w:p w14:paraId="78D88D87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【解析】【解答】解：两个角都是</w:t>
      </w:r>
      <w:r w:rsidRPr="00AA6D40">
        <w:rPr>
          <w:lang w:eastAsia="zh-CN"/>
        </w:rPr>
        <w:t>40°</w:t>
      </w:r>
      <w:r w:rsidRPr="00AA6D40">
        <w:rPr>
          <w:lang w:eastAsia="zh-CN"/>
        </w:rPr>
        <w:t>，两个</w:t>
      </w:r>
      <w:proofErr w:type="gramStart"/>
      <w:r w:rsidRPr="00AA6D40">
        <w:rPr>
          <w:lang w:eastAsia="zh-CN"/>
        </w:rPr>
        <w:t>角大小</w:t>
      </w:r>
      <w:proofErr w:type="gramEnd"/>
      <w:r w:rsidRPr="00AA6D40">
        <w:rPr>
          <w:lang w:eastAsia="zh-CN"/>
        </w:rPr>
        <w:t>相等，原题说法错误</w:t>
      </w:r>
      <w:r w:rsidRPr="00AA6D40">
        <w:rPr>
          <w:lang w:eastAsia="zh-CN"/>
        </w:rPr>
        <w:t>.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故答案为：错误</w:t>
      </w:r>
    </w:p>
    <w:p w14:paraId="26BA7838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【分析】角的度数一定，无论这个角画在哪里的大小都是相等的</w:t>
      </w:r>
      <w:r w:rsidRPr="00AA6D40">
        <w:rPr>
          <w:lang w:eastAsia="zh-CN"/>
        </w:rPr>
        <w:t>.</w:t>
      </w:r>
    </w:p>
    <w:p w14:paraId="5AA2BFB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6.</w:t>
      </w:r>
      <w:r w:rsidRPr="00AA6D40">
        <w:rPr>
          <w:lang w:eastAsia="zh-CN"/>
        </w:rPr>
        <w:t>【答案】错误</w:t>
      </w:r>
      <w:r w:rsidRPr="00AA6D40">
        <w:rPr>
          <w:lang w:eastAsia="zh-CN"/>
        </w:rPr>
        <w:t xml:space="preserve">  </w:t>
      </w:r>
    </w:p>
    <w:p w14:paraId="30A1418C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lastRenderedPageBreak/>
        <w:t>【解析】【解答】解：当无限延长一个角的边长时，这个</w:t>
      </w:r>
      <w:proofErr w:type="gramStart"/>
      <w:r w:rsidRPr="00AA6D40">
        <w:rPr>
          <w:lang w:eastAsia="zh-CN"/>
        </w:rPr>
        <w:t>角大小</w:t>
      </w:r>
      <w:proofErr w:type="gramEnd"/>
      <w:r w:rsidRPr="00AA6D40">
        <w:rPr>
          <w:lang w:eastAsia="zh-CN"/>
        </w:rPr>
        <w:t>不变，原题说法错误</w:t>
      </w:r>
      <w:r w:rsidRPr="00AA6D40">
        <w:rPr>
          <w:lang w:eastAsia="zh-CN"/>
        </w:rPr>
        <w:t>.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故答案为：错误</w:t>
      </w:r>
      <w:r w:rsidRPr="00AA6D40">
        <w:rPr>
          <w:lang w:eastAsia="zh-CN"/>
        </w:rPr>
        <w:br/>
      </w:r>
      <w:r w:rsidRPr="00AA6D40">
        <w:rPr>
          <w:lang w:eastAsia="zh-CN"/>
        </w:rPr>
        <w:t>【分析】角的大小与角的边长没有关系，与角两边分开的大小有关，由此判断即可</w:t>
      </w:r>
      <w:r w:rsidRPr="00AA6D40">
        <w:rPr>
          <w:lang w:eastAsia="zh-CN"/>
        </w:rPr>
        <w:t>.</w:t>
      </w:r>
    </w:p>
    <w:p w14:paraId="355C539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7.</w:t>
      </w:r>
      <w:r w:rsidRPr="00AA6D40">
        <w:rPr>
          <w:lang w:eastAsia="zh-CN"/>
        </w:rPr>
        <w:t>【答案】正确</w:t>
      </w:r>
      <w:r w:rsidRPr="00AA6D40">
        <w:rPr>
          <w:lang w:eastAsia="zh-CN"/>
        </w:rPr>
        <w:t xml:space="preserve">  </w:t>
      </w:r>
    </w:p>
    <w:p w14:paraId="31FF25B0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【解析】【解答】用放大镜看角，角的大小不变，原题说法正确</w:t>
      </w:r>
      <w:r w:rsidRPr="00AA6D40">
        <w:rPr>
          <w:lang w:eastAsia="zh-CN"/>
        </w:rPr>
        <w:t>.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故答案为：正确</w:t>
      </w:r>
      <w:r w:rsidRPr="00AA6D40">
        <w:rPr>
          <w:lang w:eastAsia="zh-CN"/>
        </w:rPr>
        <w:t>.</w:t>
      </w:r>
      <w:r w:rsidRPr="00AA6D40">
        <w:rPr>
          <w:lang w:eastAsia="zh-CN"/>
        </w:rPr>
        <w:br/>
      </w:r>
      <w:r w:rsidRPr="00AA6D40">
        <w:rPr>
          <w:lang w:eastAsia="zh-CN"/>
        </w:rPr>
        <w:t>【分析】角的大小与边的长短无关，放大镜放大的是边的长短，据此解答</w:t>
      </w:r>
      <w:r w:rsidRPr="00AA6D40">
        <w:rPr>
          <w:lang w:eastAsia="zh-CN"/>
        </w:rPr>
        <w:t>.</w:t>
      </w:r>
    </w:p>
    <w:p w14:paraId="2455B15F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lang w:eastAsia="zh-CN"/>
        </w:rPr>
        <w:t>三、填空题</w:t>
      </w:r>
    </w:p>
    <w:p w14:paraId="06825A97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8.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>120°</w:t>
      </w:r>
      <w:r w:rsidRPr="00AA6D40">
        <w:rPr>
          <w:lang w:eastAsia="zh-CN"/>
        </w:rPr>
        <w:t>；</w:t>
      </w:r>
      <w:r w:rsidRPr="00AA6D40">
        <w:rPr>
          <w:lang w:eastAsia="zh-CN"/>
        </w:rPr>
        <w:t>60°</w:t>
      </w:r>
      <w:r w:rsidRPr="00AA6D40">
        <w:rPr>
          <w:lang w:eastAsia="zh-CN"/>
        </w:rPr>
        <w:t>；</w:t>
      </w:r>
      <w:r w:rsidRPr="00AA6D40">
        <w:rPr>
          <w:lang w:eastAsia="zh-CN"/>
        </w:rPr>
        <w:t xml:space="preserve">150°  </w:t>
      </w:r>
    </w:p>
    <w:p w14:paraId="51D9F47F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【解析】【解答】（</w:t>
      </w:r>
      <w:r w:rsidRPr="00AA6D40">
        <w:rPr>
          <w:lang w:eastAsia="zh-CN"/>
        </w:rPr>
        <w:t>1</w:t>
      </w:r>
      <w:r w:rsidRPr="00AA6D40">
        <w:rPr>
          <w:lang w:eastAsia="zh-CN"/>
        </w:rPr>
        <w:t>）观察可知，</w:t>
      </w:r>
      <w:r w:rsidRPr="00AA6D40">
        <w:rPr>
          <w:lang w:eastAsia="zh-CN"/>
        </w:rPr>
        <w:t>∠1</w:t>
      </w:r>
      <w:r w:rsidRPr="00AA6D40">
        <w:rPr>
          <w:lang w:eastAsia="zh-CN"/>
        </w:rPr>
        <w:t>和邻角组成一个平角，</w:t>
      </w:r>
      <w:r w:rsidRPr="00AA6D40">
        <w:rPr>
          <w:lang w:eastAsia="zh-CN"/>
        </w:rPr>
        <w:t>∠1</w:t>
      </w:r>
      <w:r w:rsidRPr="00AA6D40">
        <w:rPr>
          <w:lang w:eastAsia="zh-CN"/>
        </w:rPr>
        <w:t>相邻的角是三角形尺中的</w:t>
      </w:r>
      <w:r w:rsidRPr="00AA6D40">
        <w:rPr>
          <w:lang w:eastAsia="zh-CN"/>
        </w:rPr>
        <w:t>60°</w:t>
      </w:r>
      <w:r w:rsidRPr="00AA6D40">
        <w:rPr>
          <w:lang w:eastAsia="zh-CN"/>
        </w:rPr>
        <w:t>角，所以</w:t>
      </w:r>
      <w:r w:rsidRPr="00AA6D40">
        <w:rPr>
          <w:lang w:eastAsia="zh-CN"/>
        </w:rPr>
        <w:t>∠1=180°-60°=120°</w:t>
      </w:r>
      <w:r w:rsidRPr="00AA6D40">
        <w:rPr>
          <w:lang w:eastAsia="zh-CN"/>
        </w:rPr>
        <w:t>；</w:t>
      </w:r>
      <w:r w:rsidRPr="00AA6D40">
        <w:rPr>
          <w:lang w:eastAsia="zh-CN"/>
        </w:rPr>
        <w:br/>
      </w:r>
      <w:r w:rsidRPr="00AA6D40">
        <w:rPr>
          <w:lang w:eastAsia="zh-CN"/>
        </w:rPr>
        <w:t>（</w:t>
      </w:r>
      <w:r w:rsidRPr="00AA6D40">
        <w:rPr>
          <w:lang w:eastAsia="zh-CN"/>
        </w:rPr>
        <w:t>2</w:t>
      </w:r>
      <w:r w:rsidRPr="00AA6D40">
        <w:rPr>
          <w:lang w:eastAsia="zh-CN"/>
        </w:rPr>
        <w:t>）观察可知，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和邻角组成一个直角，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的邻角是三角尺中的</w:t>
      </w:r>
      <w:r w:rsidRPr="00AA6D40">
        <w:rPr>
          <w:lang w:eastAsia="zh-CN"/>
        </w:rPr>
        <w:t>30°</w:t>
      </w:r>
      <w:r w:rsidRPr="00AA6D40">
        <w:rPr>
          <w:lang w:eastAsia="zh-CN"/>
        </w:rPr>
        <w:t>角，所以</w:t>
      </w:r>
      <w:r w:rsidRPr="00AA6D40">
        <w:rPr>
          <w:lang w:eastAsia="zh-CN"/>
        </w:rPr>
        <w:t>∠2=90°-30°=60°</w:t>
      </w:r>
      <w:r w:rsidRPr="00AA6D40">
        <w:rPr>
          <w:lang w:eastAsia="zh-CN"/>
        </w:rPr>
        <w:t>；</w:t>
      </w:r>
      <w:r w:rsidRPr="00AA6D40">
        <w:rPr>
          <w:lang w:eastAsia="zh-CN"/>
        </w:rPr>
        <w:br/>
      </w:r>
      <w:r w:rsidRPr="00AA6D40">
        <w:rPr>
          <w:lang w:eastAsia="zh-CN"/>
        </w:rPr>
        <w:t>（</w:t>
      </w:r>
      <w:r w:rsidRPr="00AA6D40">
        <w:rPr>
          <w:lang w:eastAsia="zh-CN"/>
        </w:rPr>
        <w:t>3</w:t>
      </w:r>
      <w:r w:rsidRPr="00AA6D40">
        <w:rPr>
          <w:lang w:eastAsia="zh-CN"/>
        </w:rPr>
        <w:t>）观察可知，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和邻角组成一个平角，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的邻角是三角尺中的</w:t>
      </w:r>
      <w:r w:rsidRPr="00AA6D40">
        <w:rPr>
          <w:lang w:eastAsia="zh-CN"/>
        </w:rPr>
        <w:t>30°</w:t>
      </w:r>
      <w:r w:rsidRPr="00AA6D40">
        <w:rPr>
          <w:lang w:eastAsia="zh-CN"/>
        </w:rPr>
        <w:t>角，所以</w:t>
      </w:r>
      <w:r w:rsidRPr="00AA6D40">
        <w:rPr>
          <w:lang w:eastAsia="zh-CN"/>
        </w:rPr>
        <w:t>∠3=180°-30°=150°.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故答案为：（</w:t>
      </w:r>
      <w:r w:rsidRPr="00AA6D40">
        <w:rPr>
          <w:lang w:eastAsia="zh-CN"/>
        </w:rPr>
        <w:t>1</w:t>
      </w:r>
      <w:r w:rsidRPr="00AA6D40">
        <w:rPr>
          <w:lang w:eastAsia="zh-CN"/>
        </w:rPr>
        <w:t>）</w:t>
      </w:r>
      <w:r w:rsidRPr="00AA6D40">
        <w:rPr>
          <w:lang w:eastAsia="zh-CN"/>
        </w:rPr>
        <w:t>120°</w:t>
      </w:r>
      <w:r w:rsidRPr="00AA6D40">
        <w:rPr>
          <w:lang w:eastAsia="zh-CN"/>
        </w:rPr>
        <w:t>；（</w:t>
      </w:r>
      <w:r w:rsidRPr="00AA6D40">
        <w:rPr>
          <w:lang w:eastAsia="zh-CN"/>
        </w:rPr>
        <w:t>2</w:t>
      </w:r>
      <w:r w:rsidRPr="00AA6D40">
        <w:rPr>
          <w:lang w:eastAsia="zh-CN"/>
        </w:rPr>
        <w:t>）</w:t>
      </w:r>
      <w:r w:rsidRPr="00AA6D40">
        <w:rPr>
          <w:lang w:eastAsia="zh-CN"/>
        </w:rPr>
        <w:t>60°</w:t>
      </w:r>
      <w:r w:rsidRPr="00AA6D40">
        <w:rPr>
          <w:lang w:eastAsia="zh-CN"/>
        </w:rPr>
        <w:t>；（</w:t>
      </w:r>
      <w:r w:rsidRPr="00AA6D40">
        <w:rPr>
          <w:lang w:eastAsia="zh-CN"/>
        </w:rPr>
        <w:t>3</w:t>
      </w:r>
      <w:r w:rsidRPr="00AA6D40">
        <w:rPr>
          <w:lang w:eastAsia="zh-CN"/>
        </w:rPr>
        <w:t>）</w:t>
      </w:r>
      <w:r w:rsidRPr="00AA6D40">
        <w:rPr>
          <w:lang w:eastAsia="zh-CN"/>
        </w:rPr>
        <w:t>150°.</w:t>
      </w:r>
    </w:p>
    <w:p w14:paraId="31859B55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【分析】一副三角尺中的角分别是：</w:t>
      </w:r>
      <w:r w:rsidRPr="00AA6D40">
        <w:rPr>
          <w:lang w:eastAsia="zh-CN"/>
        </w:rPr>
        <w:t>30°</w:t>
      </w:r>
      <w:r w:rsidRPr="00AA6D40">
        <w:rPr>
          <w:lang w:eastAsia="zh-CN"/>
        </w:rPr>
        <w:t>、</w:t>
      </w:r>
      <w:r w:rsidRPr="00AA6D40">
        <w:rPr>
          <w:lang w:eastAsia="zh-CN"/>
        </w:rPr>
        <w:t>60°</w:t>
      </w:r>
      <w:r w:rsidRPr="00AA6D40">
        <w:rPr>
          <w:lang w:eastAsia="zh-CN"/>
        </w:rPr>
        <w:t>、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和</w:t>
      </w:r>
      <w:r w:rsidRPr="00AA6D40">
        <w:rPr>
          <w:lang w:eastAsia="zh-CN"/>
        </w:rPr>
        <w:t>45°</w:t>
      </w:r>
      <w:r w:rsidRPr="00AA6D40">
        <w:rPr>
          <w:lang w:eastAsia="zh-CN"/>
        </w:rPr>
        <w:t>、</w:t>
      </w:r>
      <w:r w:rsidRPr="00AA6D40">
        <w:rPr>
          <w:lang w:eastAsia="zh-CN"/>
        </w:rPr>
        <w:t>45°</w:t>
      </w:r>
      <w:r w:rsidRPr="00AA6D40">
        <w:rPr>
          <w:lang w:eastAsia="zh-CN"/>
        </w:rPr>
        <w:t>、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，然后观察图可知</w:t>
      </w:r>
      <w:r w:rsidRPr="00AA6D40">
        <w:rPr>
          <w:lang w:eastAsia="zh-CN"/>
        </w:rPr>
        <w:t>∠1</w:t>
      </w:r>
      <w:r w:rsidRPr="00AA6D40">
        <w:rPr>
          <w:lang w:eastAsia="zh-CN"/>
        </w:rPr>
        <w:t>和邻角组成平角，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和邻角组成直角，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和邻角组成平角，然后用减法可以求出</w:t>
      </w:r>
      <w:r w:rsidRPr="00AA6D40">
        <w:rPr>
          <w:lang w:eastAsia="zh-CN"/>
        </w:rPr>
        <w:t>∠1</w:t>
      </w:r>
      <w:r w:rsidRPr="00AA6D40">
        <w:rPr>
          <w:lang w:eastAsia="zh-CN"/>
        </w:rPr>
        <w:t>、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、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的度数，据此列式解答</w:t>
      </w:r>
      <w:r w:rsidRPr="00AA6D40">
        <w:rPr>
          <w:lang w:eastAsia="zh-CN"/>
        </w:rPr>
        <w:t>.</w:t>
      </w:r>
    </w:p>
    <w:p w14:paraId="6DA4D4A2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9.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 xml:space="preserve">120  </w:t>
      </w:r>
    </w:p>
    <w:p w14:paraId="677E3300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【解析】【解答】通过估计，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大约是</w:t>
      </w:r>
      <w:r w:rsidRPr="00AA6D40">
        <w:rPr>
          <w:lang w:eastAsia="zh-CN"/>
        </w:rPr>
        <w:t>110°</w:t>
      </w:r>
      <w:r w:rsidRPr="00AA6D40">
        <w:rPr>
          <w:lang w:eastAsia="zh-CN"/>
        </w:rPr>
        <w:t>，经过量角器测量，</w:t>
      </w:r>
      <w:r w:rsidRPr="00AA6D40">
        <w:rPr>
          <w:lang w:eastAsia="zh-CN"/>
        </w:rPr>
        <w:t>∠3=120°.</w:t>
      </w:r>
      <w:r w:rsidRPr="00AA6D40">
        <w:rPr>
          <w:lang w:eastAsia="zh-CN"/>
        </w:rPr>
        <w:br/>
      </w:r>
      <w:r w:rsidRPr="00AA6D40">
        <w:rPr>
          <w:lang w:eastAsia="zh-CN"/>
        </w:rPr>
        <w:t>故答案为：</w:t>
      </w:r>
      <w:r w:rsidRPr="00AA6D40">
        <w:rPr>
          <w:lang w:eastAsia="zh-CN"/>
        </w:rPr>
        <w:t>120.</w:t>
      </w:r>
      <w:r w:rsidRPr="00AA6D40">
        <w:rPr>
          <w:lang w:eastAsia="zh-CN"/>
        </w:rPr>
        <w:br/>
      </w:r>
      <w:r w:rsidRPr="00AA6D40">
        <w:rPr>
          <w:lang w:eastAsia="zh-CN"/>
        </w:rPr>
        <w:t>【分析】用量角器量角的方法：把量角器放在角的上面，使量角器的中心与角的顶点重合，</w:t>
      </w:r>
      <w:r w:rsidRPr="00AA6D40">
        <w:rPr>
          <w:lang w:eastAsia="zh-CN"/>
        </w:rPr>
        <w:t>0</w:t>
      </w:r>
      <w:r w:rsidRPr="00AA6D40">
        <w:rPr>
          <w:lang w:eastAsia="zh-CN"/>
        </w:rPr>
        <w:t>刻度线与角的一条边重合，角的另一条边所指的量角器上的刻度就是这个角的度数，据此解答</w:t>
      </w:r>
      <w:r w:rsidRPr="00AA6D40">
        <w:rPr>
          <w:lang w:eastAsia="zh-CN"/>
        </w:rPr>
        <w:t>.</w:t>
      </w:r>
    </w:p>
    <w:p w14:paraId="6F77736B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10.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 xml:space="preserve"> </w:t>
      </w:r>
      <w:r w:rsidRPr="00AA6D40">
        <w:rPr>
          <w:highlight w:val="white"/>
          <w:lang w:eastAsia="zh-CN"/>
        </w:rPr>
        <w:t>2</w:t>
      </w:r>
      <w:r w:rsidRPr="00AA6D40">
        <w:rPr>
          <w:lang w:eastAsia="zh-CN"/>
        </w:rPr>
        <w:t>；</w:t>
      </w:r>
      <w:r w:rsidRPr="00AA6D40">
        <w:rPr>
          <w:highlight w:val="white"/>
          <w:lang w:eastAsia="zh-CN"/>
        </w:rPr>
        <w:t>17</w:t>
      </w:r>
      <w:r w:rsidRPr="00AA6D40">
        <w:rPr>
          <w:lang w:eastAsia="zh-CN"/>
        </w:rPr>
        <w:t>；</w:t>
      </w:r>
      <w:r w:rsidRPr="00AA6D40">
        <w:rPr>
          <w:highlight w:val="white"/>
          <w:lang w:eastAsia="zh-CN"/>
        </w:rPr>
        <w:t>30</w:t>
      </w:r>
      <w:r w:rsidRPr="00AA6D40">
        <w:rPr>
          <w:lang w:eastAsia="zh-CN"/>
        </w:rPr>
        <w:t>；</w:t>
      </w:r>
      <w:r w:rsidRPr="00AA6D40">
        <w:rPr>
          <w:highlight w:val="white"/>
          <w:lang w:eastAsia="zh-CN"/>
        </w:rPr>
        <w:t>140</w:t>
      </w:r>
      <w:r w:rsidRPr="00AA6D40">
        <w:rPr>
          <w:lang w:eastAsia="zh-CN"/>
        </w:rPr>
        <w:t xml:space="preserve">   </w:t>
      </w:r>
    </w:p>
    <w:p w14:paraId="5493C9B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【解析】【解答】解：经过测量可以得到第一幅图中线段的长度是</w:t>
      </w:r>
      <w:r w:rsidRPr="00AA6D40">
        <w:rPr>
          <w:lang w:eastAsia="zh-CN"/>
        </w:rPr>
        <w:t>2cm</w:t>
      </w:r>
      <w:r w:rsidRPr="00AA6D40">
        <w:rPr>
          <w:lang w:eastAsia="zh-CN"/>
        </w:rPr>
        <w:t>；第二幅图中线段的长度是</w:t>
      </w:r>
      <w:r w:rsidRPr="00AA6D40">
        <w:rPr>
          <w:lang w:eastAsia="zh-CN"/>
        </w:rPr>
        <w:t>17mm</w:t>
      </w:r>
      <w:r w:rsidRPr="00AA6D40">
        <w:rPr>
          <w:lang w:eastAsia="zh-CN"/>
        </w:rPr>
        <w:t>；第三幅图中</w:t>
      </w:r>
      <w:r w:rsidRPr="00AA6D40">
        <w:rPr>
          <w:lang w:eastAsia="zh-CN"/>
        </w:rPr>
        <w:t>∠1=30°</w:t>
      </w:r>
      <w:r w:rsidRPr="00AA6D40">
        <w:rPr>
          <w:lang w:eastAsia="zh-CN"/>
        </w:rPr>
        <w:t>；第四幅图中</w:t>
      </w:r>
      <w:r w:rsidRPr="00AA6D40">
        <w:rPr>
          <w:lang w:eastAsia="zh-CN"/>
        </w:rPr>
        <w:t>∠2=140°</w:t>
      </w:r>
      <w:r w:rsidRPr="00AA6D40">
        <w:rPr>
          <w:lang w:eastAsia="zh-CN"/>
        </w:rPr>
        <w:t>。</w:t>
      </w:r>
      <w:r w:rsidRPr="00AA6D40">
        <w:rPr>
          <w:lang w:eastAsia="zh-CN"/>
        </w:rPr>
        <w:br/>
        <w:t xml:space="preserve"> </w:t>
      </w:r>
      <w:r w:rsidRPr="00AA6D40">
        <w:rPr>
          <w:lang w:eastAsia="zh-CN"/>
        </w:rPr>
        <w:t>故答案为：</w:t>
      </w:r>
      <w:r w:rsidRPr="00AA6D40">
        <w:rPr>
          <w:lang w:eastAsia="zh-CN"/>
        </w:rPr>
        <w:t>2</w:t>
      </w:r>
      <w:r w:rsidRPr="00AA6D40">
        <w:rPr>
          <w:lang w:eastAsia="zh-CN"/>
        </w:rPr>
        <w:t>；</w:t>
      </w:r>
      <w:r w:rsidRPr="00AA6D40">
        <w:rPr>
          <w:lang w:eastAsia="zh-CN"/>
        </w:rPr>
        <w:t>17</w:t>
      </w:r>
      <w:r w:rsidRPr="00AA6D40">
        <w:rPr>
          <w:lang w:eastAsia="zh-CN"/>
        </w:rPr>
        <w:t>；</w:t>
      </w:r>
      <w:r w:rsidRPr="00AA6D40">
        <w:rPr>
          <w:lang w:eastAsia="zh-CN"/>
        </w:rPr>
        <w:t>30</w:t>
      </w:r>
      <w:r w:rsidRPr="00AA6D40">
        <w:rPr>
          <w:lang w:eastAsia="zh-CN"/>
        </w:rPr>
        <w:t>；</w:t>
      </w:r>
      <w:r w:rsidRPr="00AA6D40">
        <w:rPr>
          <w:lang w:eastAsia="zh-CN"/>
        </w:rPr>
        <w:t>140</w:t>
      </w:r>
      <w:r w:rsidRPr="00AA6D40">
        <w:rPr>
          <w:lang w:eastAsia="zh-CN"/>
        </w:rPr>
        <w:t>。</w:t>
      </w:r>
      <w:r w:rsidRPr="00AA6D40">
        <w:rPr>
          <w:lang w:eastAsia="zh-CN"/>
        </w:rPr>
        <w:t xml:space="preserve"> </w:t>
      </w:r>
    </w:p>
    <w:p w14:paraId="44ADE5B7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【分析】测量线段的长度，就是把尺子的</w:t>
      </w:r>
      <w:r w:rsidRPr="00AA6D40">
        <w:rPr>
          <w:lang w:eastAsia="zh-CN"/>
        </w:rPr>
        <w:t>0</w:t>
      </w:r>
      <w:r w:rsidRPr="00AA6D40">
        <w:rPr>
          <w:lang w:eastAsia="zh-CN"/>
        </w:rPr>
        <w:t>刻度指在线段的一个端点，观察另一个端点所指的刻度就是这条线段的长度；测量角的度数时，用量角器测量，先把角的顶点与量角器的中心点对齐，然后把量角器的</w:t>
      </w:r>
      <w:r w:rsidRPr="00AA6D40">
        <w:rPr>
          <w:lang w:eastAsia="zh-CN"/>
        </w:rPr>
        <w:t>0°</w:t>
      </w:r>
      <w:r w:rsidRPr="00AA6D40">
        <w:rPr>
          <w:lang w:eastAsia="zh-CN"/>
        </w:rPr>
        <w:t>线与角的一边对齐，角的另一条边所指的刻度就是这个角的度数。</w:t>
      </w:r>
    </w:p>
    <w:p w14:paraId="5E5289D3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lang w:eastAsia="zh-CN"/>
        </w:rPr>
        <w:t>四、解答题</w:t>
      </w:r>
    </w:p>
    <w:p w14:paraId="1F7E5685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11.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 xml:space="preserve"> </w:t>
      </w:r>
      <w:r w:rsidRPr="00AA6D40">
        <w:rPr>
          <w:lang w:eastAsia="zh-CN"/>
        </w:rPr>
        <w:t>解：度量结果如下：</w:t>
      </w:r>
    </w:p>
    <w:p w14:paraId="4CC9F140" w14:textId="77777777" w:rsidR="0064297E" w:rsidRPr="00AA6D40" w:rsidRDefault="00752DC4" w:rsidP="00AA6D40">
      <w:pPr>
        <w:spacing w:after="0" w:line="360" w:lineRule="auto"/>
      </w:pPr>
      <w:r>
        <w:rPr>
          <w:noProof/>
          <w:lang w:eastAsia="zh-CN"/>
        </w:rPr>
        <w:lastRenderedPageBreak/>
        <w:pict w14:anchorId="59335905">
          <v:shape id="图片 20" o:spid="_x0000_i1044" type="#_x0000_t75" style="width:285pt;height:90.75pt;visibility:visible;mso-wrap-style:square">
            <v:imagedata r:id="rId24" o:title=""/>
          </v:shape>
        </w:pict>
      </w:r>
    </w:p>
    <w:p w14:paraId="7A390248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【解析】【分析】用量角器的中心点与角的顶点重合，量角器的</w:t>
      </w:r>
      <w:r w:rsidRPr="00AA6D40">
        <w:rPr>
          <w:lang w:eastAsia="zh-CN"/>
        </w:rPr>
        <w:t>0</w:t>
      </w:r>
      <w:r w:rsidRPr="00AA6D40">
        <w:rPr>
          <w:lang w:eastAsia="zh-CN"/>
        </w:rPr>
        <w:t>刻度线与角的一条边重合，然后看另一条边指向的度数就是角的度数，注意弄清楚量角器的内圈刻度和外圈刻度</w:t>
      </w:r>
      <w:r w:rsidRPr="00AA6D40">
        <w:rPr>
          <w:lang w:eastAsia="zh-CN"/>
        </w:rPr>
        <w:t>.</w:t>
      </w:r>
    </w:p>
    <w:p w14:paraId="781982C8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12.</w:t>
      </w:r>
      <w:r w:rsidRPr="00AA6D40">
        <w:rPr>
          <w:lang w:eastAsia="zh-CN"/>
        </w:rPr>
        <w:t>【答案】解：</w:t>
      </w:r>
      <w:r w:rsidRPr="00AA6D40">
        <w:rPr>
          <w:lang w:eastAsia="zh-CN"/>
        </w:rPr>
        <w:br/>
      </w:r>
      <w:r w:rsidR="00752DC4">
        <w:rPr>
          <w:noProof/>
          <w:lang w:eastAsia="zh-CN"/>
        </w:rPr>
        <w:pict w14:anchorId="21EB024A">
          <v:shape id="图片 21" o:spid="_x0000_i1045" type="#_x0000_t75" style="width:259.5pt;height:1in;visibility:visible;mso-wrap-style:square">
            <v:imagedata r:id="rId25" o:title=""/>
          </v:shape>
        </w:pict>
      </w:r>
    </w:p>
    <w:p w14:paraId="05BB31F7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【解析】【分析】如图，正方形的每个角都是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，沿一条对角线对折打开后，有两个直角被平均分成两份，每个角是</w:t>
      </w:r>
      <w:r w:rsidRPr="00AA6D40">
        <w:rPr>
          <w:lang w:eastAsia="zh-CN"/>
        </w:rPr>
        <w:t>45°</w:t>
      </w:r>
      <w:r w:rsidRPr="00AA6D40">
        <w:rPr>
          <w:lang w:eastAsia="zh-CN"/>
        </w:rPr>
        <w:t>，正方形对折两次的折痕相交成</w:t>
      </w:r>
      <w:r w:rsidRPr="00AA6D40">
        <w:rPr>
          <w:lang w:eastAsia="zh-CN"/>
        </w:rPr>
        <w:t>4</w:t>
      </w:r>
      <w:r w:rsidRPr="00AA6D40">
        <w:rPr>
          <w:lang w:eastAsia="zh-CN"/>
        </w:rPr>
        <w:t>个直角，据此找出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的角，</w:t>
      </w:r>
      <w:r w:rsidRPr="00AA6D40">
        <w:rPr>
          <w:lang w:eastAsia="zh-CN"/>
        </w:rPr>
        <w:t>90°+45°=135°</w:t>
      </w:r>
      <w:r w:rsidRPr="00AA6D40">
        <w:rPr>
          <w:lang w:eastAsia="zh-CN"/>
        </w:rPr>
        <w:t>的角，据此即可解答</w:t>
      </w:r>
      <w:r w:rsidRPr="00AA6D40">
        <w:rPr>
          <w:lang w:eastAsia="zh-CN"/>
        </w:rPr>
        <w:t>.</w:t>
      </w:r>
    </w:p>
    <w:p w14:paraId="79787538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lang w:eastAsia="zh-CN"/>
        </w:rPr>
        <w:t>五、综合题</w:t>
      </w:r>
    </w:p>
    <w:p w14:paraId="1D35D0CB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13.</w:t>
      </w:r>
      <w:r w:rsidRPr="00AA6D40">
        <w:rPr>
          <w:lang w:eastAsia="zh-CN"/>
        </w:rPr>
        <w:t>【答案】</w:t>
      </w:r>
      <w:r w:rsidRPr="00AA6D40">
        <w:rPr>
          <w:lang w:eastAsia="zh-CN"/>
        </w:rPr>
        <w:t xml:space="preserve"> </w:t>
      </w:r>
      <w:r w:rsidRPr="00AA6D40">
        <w:rPr>
          <w:lang w:eastAsia="zh-CN"/>
        </w:rPr>
        <w:t>（</w:t>
      </w:r>
      <w:r w:rsidRPr="00AA6D40">
        <w:rPr>
          <w:lang w:eastAsia="zh-CN"/>
        </w:rPr>
        <w:t>1</w:t>
      </w:r>
      <w:r w:rsidRPr="00AA6D40">
        <w:rPr>
          <w:lang w:eastAsia="zh-CN"/>
        </w:rPr>
        <w:t>）解：测量可得</w:t>
      </w:r>
      <w:r w:rsidRPr="00AA6D40">
        <w:rPr>
          <w:lang w:eastAsia="zh-CN"/>
        </w:rPr>
        <w:t>AB=3.4</w:t>
      </w:r>
      <w:r w:rsidRPr="00AA6D40">
        <w:rPr>
          <w:lang w:eastAsia="zh-CN"/>
        </w:rPr>
        <w:t>厘米．</w:t>
      </w:r>
      <w:r w:rsidRPr="00AA6D40">
        <w:rPr>
          <w:lang w:eastAsia="zh-CN"/>
        </w:rPr>
        <w:t xml:space="preserve">  </w:t>
      </w:r>
    </w:p>
    <w:p w14:paraId="3497C181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面积为：</w:t>
      </w:r>
      <w:r w:rsidRPr="00AA6D40">
        <w:rPr>
          <w:lang w:eastAsia="zh-CN"/>
        </w:rPr>
        <w:t xml:space="preserve"> </w:t>
      </w:r>
      <w:r w:rsidR="008057B4">
        <w:rPr>
          <w:noProof/>
          <w:lang w:eastAsia="zh-CN"/>
        </w:rPr>
        <w:pict w14:anchorId="4FC392D2">
          <v:shape id="图片 22" o:spid="_x0000_i1046" type="#_x0000_t75" style="width:12pt;height:30.75pt;visibility:visible;mso-wrap-style:square">
            <v:imagedata r:id="rId26" o:title=""/>
          </v:shape>
        </w:pict>
      </w:r>
      <w:r w:rsidRPr="00AA6D40">
        <w:rPr>
          <w:lang w:eastAsia="zh-CN"/>
        </w:rPr>
        <w:t>×3.14×</w:t>
      </w:r>
      <w:r w:rsidRPr="00AA6D40">
        <w:rPr>
          <w:lang w:eastAsia="zh-CN"/>
        </w:rPr>
        <w:t>（</w:t>
      </w:r>
      <w:r w:rsidRPr="00AA6D40">
        <w:rPr>
          <w:lang w:eastAsia="zh-CN"/>
        </w:rPr>
        <w:t>3.4÷2</w:t>
      </w:r>
      <w:r w:rsidRPr="00AA6D40">
        <w:rPr>
          <w:lang w:eastAsia="zh-CN"/>
        </w:rPr>
        <w:t>）</w:t>
      </w:r>
      <w:r w:rsidRPr="00AA6D40">
        <w:rPr>
          <w:vertAlign w:val="superscript"/>
          <w:lang w:eastAsia="zh-CN"/>
        </w:rPr>
        <w:t>2</w:t>
      </w:r>
      <w:r w:rsidRPr="00AA6D40">
        <w:rPr>
          <w:lang w:eastAsia="zh-CN"/>
        </w:rPr>
        <w:t xml:space="preserve">  </w:t>
      </w:r>
      <w:r w:rsidRPr="00AA6D40">
        <w:rPr>
          <w:lang w:eastAsia="zh-CN"/>
        </w:rPr>
        <w:t>，</w:t>
      </w:r>
      <w:r w:rsidRPr="00AA6D40">
        <w:rPr>
          <w:lang w:eastAsia="zh-CN"/>
        </w:rPr>
        <w:t xml:space="preserve"> </w:t>
      </w:r>
    </w:p>
    <w:p w14:paraId="3CE74FD3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 xml:space="preserve">=  </w:t>
      </w:r>
      <w:r w:rsidR="008057B4">
        <w:rPr>
          <w:noProof/>
          <w:lang w:eastAsia="zh-CN"/>
        </w:rPr>
        <w:pict w14:anchorId="1CE45623">
          <v:shape id="图片 23" o:spid="_x0000_i1047" type="#_x0000_t75" style="width:12pt;height:30.75pt;visibility:visible;mso-wrap-style:square">
            <v:imagedata r:id="rId26" o:title=""/>
          </v:shape>
        </w:pict>
      </w:r>
      <w:r w:rsidRPr="00AA6D40">
        <w:rPr>
          <w:lang w:eastAsia="zh-CN"/>
        </w:rPr>
        <w:t>×3.14×1.7</w:t>
      </w:r>
      <w:r w:rsidRPr="00AA6D40">
        <w:rPr>
          <w:vertAlign w:val="superscript"/>
          <w:lang w:eastAsia="zh-CN"/>
        </w:rPr>
        <w:t>2</w:t>
      </w:r>
      <w:r w:rsidRPr="00AA6D40">
        <w:rPr>
          <w:lang w:eastAsia="zh-CN"/>
        </w:rPr>
        <w:t xml:space="preserve">  </w:t>
      </w:r>
      <w:r w:rsidRPr="00AA6D40">
        <w:rPr>
          <w:lang w:eastAsia="zh-CN"/>
        </w:rPr>
        <w:t>，</w:t>
      </w:r>
      <w:r w:rsidRPr="00AA6D40">
        <w:rPr>
          <w:lang w:eastAsia="zh-CN"/>
        </w:rPr>
        <w:t xml:space="preserve"> </w:t>
      </w:r>
    </w:p>
    <w:p w14:paraId="10EE22F4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=4.5373</w:t>
      </w:r>
      <w:r w:rsidRPr="00AA6D40">
        <w:rPr>
          <w:lang w:eastAsia="zh-CN"/>
        </w:rPr>
        <w:t>（平方厘米）；</w:t>
      </w:r>
    </w:p>
    <w:p w14:paraId="1ABFA131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周长为：</w:t>
      </w:r>
    </w:p>
    <w:p w14:paraId="44979145" w14:textId="77777777" w:rsidR="0064297E" w:rsidRPr="00AA6D40" w:rsidRDefault="008057B4" w:rsidP="00AA6D40">
      <w:pPr>
        <w:spacing w:after="0" w:line="360" w:lineRule="auto"/>
        <w:rPr>
          <w:lang w:eastAsia="zh-CN"/>
        </w:rPr>
      </w:pPr>
      <w:r>
        <w:rPr>
          <w:noProof/>
          <w:lang w:eastAsia="zh-CN"/>
        </w:rPr>
        <w:pict w14:anchorId="7EC93A01">
          <v:shape id="图片 24" o:spid="_x0000_i1048" type="#_x0000_t75" style="width:12pt;height:30.75pt;visibility:visible;mso-wrap-style:square">
            <v:imagedata r:id="rId26" o:title=""/>
          </v:shape>
        </w:pict>
      </w:r>
      <w:r w:rsidR="00AA6D40" w:rsidRPr="00AA6D40">
        <w:rPr>
          <w:lang w:eastAsia="zh-CN"/>
        </w:rPr>
        <w:t>×3.14×3.4+3.4</w:t>
      </w:r>
      <w:r w:rsidR="00AA6D40" w:rsidRPr="00AA6D40">
        <w:rPr>
          <w:lang w:eastAsia="zh-CN"/>
        </w:rPr>
        <w:t>，</w:t>
      </w:r>
    </w:p>
    <w:p w14:paraId="05ACCDF3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=5.338+3.4</w:t>
      </w:r>
      <w:r w:rsidRPr="00AA6D40">
        <w:rPr>
          <w:lang w:eastAsia="zh-CN"/>
        </w:rPr>
        <w:t>，</w:t>
      </w:r>
    </w:p>
    <w:p w14:paraId="51659A80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=8.738</w:t>
      </w:r>
      <w:r w:rsidRPr="00AA6D40">
        <w:rPr>
          <w:lang w:eastAsia="zh-CN"/>
        </w:rPr>
        <w:t>（厘米）．</w:t>
      </w:r>
    </w:p>
    <w:p w14:paraId="41E4F552" w14:textId="77777777" w:rsidR="00AA6D40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答：面积是</w:t>
      </w:r>
      <w:r w:rsidRPr="00AA6D40">
        <w:rPr>
          <w:lang w:eastAsia="zh-CN"/>
        </w:rPr>
        <w:t>4.5373</w:t>
      </w:r>
      <w:r w:rsidRPr="00AA6D40">
        <w:rPr>
          <w:lang w:eastAsia="zh-CN"/>
        </w:rPr>
        <w:t>平方厘米，周长是</w:t>
      </w:r>
      <w:r w:rsidRPr="00AA6D40">
        <w:rPr>
          <w:lang w:eastAsia="zh-CN"/>
        </w:rPr>
        <w:t>8.738</w:t>
      </w:r>
      <w:r w:rsidRPr="00AA6D40">
        <w:rPr>
          <w:lang w:eastAsia="zh-CN"/>
        </w:rPr>
        <w:t>厘米．</w:t>
      </w:r>
    </w:p>
    <w:p w14:paraId="07A415F2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（</w:t>
      </w:r>
      <w:r w:rsidRPr="00AA6D40">
        <w:rPr>
          <w:lang w:eastAsia="zh-CN"/>
        </w:rPr>
        <w:t>2</w:t>
      </w:r>
      <w:r w:rsidRPr="00AA6D40">
        <w:rPr>
          <w:lang w:eastAsia="zh-CN"/>
        </w:rPr>
        <w:t>）</w:t>
      </w:r>
      <w:r w:rsidRPr="00AA6D40">
        <w:rPr>
          <w:lang w:eastAsia="zh-CN"/>
        </w:rPr>
        <w:t>90</w:t>
      </w:r>
      <w:r w:rsidRPr="00AA6D40">
        <w:rPr>
          <w:lang w:eastAsia="zh-CN"/>
        </w:rPr>
        <w:t>；它们的度数都等于</w:t>
      </w:r>
      <w:r w:rsidRPr="00AA6D40">
        <w:rPr>
          <w:lang w:eastAsia="zh-CN"/>
        </w:rPr>
        <w:t xml:space="preserve">90°   </w:t>
      </w:r>
    </w:p>
    <w:p w14:paraId="3CEA9F82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【解析】【分析】（</w:t>
      </w:r>
      <w:r w:rsidRPr="00AA6D40">
        <w:rPr>
          <w:lang w:eastAsia="zh-CN"/>
        </w:rPr>
        <w:t>1</w:t>
      </w:r>
      <w:r w:rsidRPr="00AA6D40">
        <w:rPr>
          <w:lang w:eastAsia="zh-CN"/>
        </w:rPr>
        <w:t>）先测量出</w:t>
      </w:r>
      <w:r w:rsidRPr="00AA6D40">
        <w:rPr>
          <w:lang w:eastAsia="zh-CN"/>
        </w:rPr>
        <w:t>AB</w:t>
      </w:r>
      <w:r w:rsidRPr="00AA6D40">
        <w:rPr>
          <w:lang w:eastAsia="zh-CN"/>
        </w:rPr>
        <w:t>的长，再根据半圆的面积公式：</w:t>
      </w:r>
      <w:r w:rsidRPr="00AA6D40">
        <w:rPr>
          <w:lang w:eastAsia="zh-CN"/>
        </w:rPr>
        <w:t xml:space="preserve">S=  </w:t>
      </w:r>
      <w:r w:rsidR="008057B4">
        <w:rPr>
          <w:noProof/>
          <w:lang w:eastAsia="zh-CN"/>
        </w:rPr>
        <w:pict w14:anchorId="08C32889">
          <v:shape id="图片 25" o:spid="_x0000_i1049" type="#_x0000_t75" style="width:9.75pt;height:21pt;visibility:visible;mso-wrap-style:square">
            <v:imagedata r:id="rId27" o:title=""/>
          </v:shape>
        </w:pict>
      </w:r>
      <w:r w:rsidRPr="00AA6D40">
        <w:t>π</w:t>
      </w:r>
      <w:r w:rsidRPr="00AA6D40">
        <w:rPr>
          <w:lang w:eastAsia="zh-CN"/>
        </w:rPr>
        <w:t>r</w:t>
      </w:r>
      <w:r w:rsidRPr="00AA6D40">
        <w:rPr>
          <w:vertAlign w:val="superscript"/>
          <w:lang w:eastAsia="zh-CN"/>
        </w:rPr>
        <w:t>2</w:t>
      </w:r>
      <w:r w:rsidRPr="00AA6D40">
        <w:rPr>
          <w:lang w:eastAsia="zh-CN"/>
        </w:rPr>
        <w:t xml:space="preserve">  </w:t>
      </w:r>
      <w:r w:rsidRPr="00AA6D40">
        <w:rPr>
          <w:lang w:eastAsia="zh-CN"/>
        </w:rPr>
        <w:t>，</w:t>
      </w:r>
      <w:r w:rsidRPr="00AA6D40">
        <w:rPr>
          <w:lang w:eastAsia="zh-CN"/>
        </w:rPr>
        <w:t xml:space="preserve"> </w:t>
      </w:r>
      <w:r w:rsidRPr="00AA6D40">
        <w:rPr>
          <w:lang w:eastAsia="zh-CN"/>
        </w:rPr>
        <w:t>半圆的周长公式：</w:t>
      </w:r>
      <w:r w:rsidRPr="00AA6D40">
        <w:rPr>
          <w:lang w:eastAsia="zh-CN"/>
        </w:rPr>
        <w:t xml:space="preserve">C=  </w:t>
      </w:r>
      <w:r w:rsidR="008057B4">
        <w:rPr>
          <w:noProof/>
          <w:lang w:eastAsia="zh-CN"/>
        </w:rPr>
        <w:pict w14:anchorId="41F6C019">
          <v:shape id="图片 26" o:spid="_x0000_i1050" type="#_x0000_t75" style="width:9.75pt;height:21pt;visibility:visible;mso-wrap-style:square">
            <v:imagedata r:id="rId27" o:title=""/>
          </v:shape>
        </w:pict>
      </w:r>
      <w:r w:rsidRPr="00AA6D40">
        <w:t>π</w:t>
      </w:r>
      <w:proofErr w:type="spellStart"/>
      <w:r w:rsidRPr="00AA6D40">
        <w:rPr>
          <w:lang w:eastAsia="zh-CN"/>
        </w:rPr>
        <w:t>d+d</w:t>
      </w:r>
      <w:proofErr w:type="spellEnd"/>
      <w:r w:rsidRPr="00AA6D40">
        <w:rPr>
          <w:lang w:eastAsia="zh-CN"/>
        </w:rPr>
        <w:t>计算即可；（</w:t>
      </w:r>
      <w:r w:rsidRPr="00AA6D40">
        <w:rPr>
          <w:lang w:eastAsia="zh-CN"/>
        </w:rPr>
        <w:t>2</w:t>
      </w:r>
      <w:r w:rsidRPr="00AA6D40">
        <w:rPr>
          <w:lang w:eastAsia="zh-CN"/>
        </w:rPr>
        <w:t>）测量角的度数时：第一步：点重合，量角器的中心点与顶点重合．第二步：线重合，量角器的零刻度线与角的一边重合．第三步：读度数，</w:t>
      </w:r>
      <w:proofErr w:type="gramStart"/>
      <w:r w:rsidRPr="00AA6D40">
        <w:rPr>
          <w:lang w:eastAsia="zh-CN"/>
        </w:rPr>
        <w:t>看角的</w:t>
      </w:r>
      <w:proofErr w:type="gramEnd"/>
      <w:r w:rsidRPr="00AA6D40">
        <w:rPr>
          <w:lang w:eastAsia="zh-CN"/>
        </w:rPr>
        <w:t>另一边落到量角器的哪个刻度线上，这个刻度数是这个角的度数．根据量出这些角的度数即可发现规律．考查了长度的测量，角的度量，半圆的面积和周长计算，注意直径所对的圆心角等于</w:t>
      </w:r>
      <w:r w:rsidRPr="00AA6D40">
        <w:rPr>
          <w:lang w:eastAsia="zh-CN"/>
        </w:rPr>
        <w:t>90°</w:t>
      </w:r>
      <w:r w:rsidRPr="00AA6D40">
        <w:rPr>
          <w:lang w:eastAsia="zh-CN"/>
        </w:rPr>
        <w:t>．</w:t>
      </w:r>
    </w:p>
    <w:p w14:paraId="0FF619B8" w14:textId="77777777" w:rsidR="0064297E" w:rsidRPr="00AA6D40" w:rsidRDefault="00AA6D40" w:rsidP="00AA6D40">
      <w:pPr>
        <w:spacing w:line="360" w:lineRule="auto"/>
        <w:rPr>
          <w:lang w:eastAsia="zh-CN"/>
        </w:rPr>
      </w:pPr>
      <w:r w:rsidRPr="00AA6D40">
        <w:rPr>
          <w:lang w:eastAsia="zh-CN"/>
        </w:rPr>
        <w:lastRenderedPageBreak/>
        <w:t>六、应用题</w:t>
      </w:r>
    </w:p>
    <w:p w14:paraId="6F455300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14.</w:t>
      </w:r>
      <w:r w:rsidRPr="00AA6D40">
        <w:rPr>
          <w:lang w:eastAsia="zh-CN"/>
        </w:rPr>
        <w:t>【答案】解：图中</w:t>
      </w:r>
      <w:r w:rsidRPr="00AA6D40">
        <w:rPr>
          <w:lang w:eastAsia="zh-CN"/>
        </w:rPr>
        <w:t>10</w:t>
      </w:r>
      <w:r w:rsidRPr="00AA6D40">
        <w:rPr>
          <w:lang w:eastAsia="zh-CN"/>
        </w:rPr>
        <w:t>个小于</w:t>
      </w:r>
      <w:r w:rsidRPr="00AA6D40">
        <w:rPr>
          <w:lang w:eastAsia="zh-CN"/>
        </w:rPr>
        <w:t>180</w:t>
      </w:r>
      <w:r w:rsidRPr="00AA6D40">
        <w:rPr>
          <w:lang w:eastAsia="zh-CN"/>
        </w:rPr>
        <w:t>度的角分别是：</w:t>
      </w:r>
      <w:r w:rsidRPr="00AA6D40">
        <w:rPr>
          <w:lang w:eastAsia="zh-CN"/>
        </w:rPr>
        <w:t>∠1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∠2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∠3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∠4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∠1+∠2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∠1+∠2+∠3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∠1+∠2+∠3+∠4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∠2+∠3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∠2+∠3+∠4</w:t>
      </w:r>
      <w:r w:rsidRPr="00AA6D40">
        <w:rPr>
          <w:lang w:eastAsia="zh-CN"/>
        </w:rPr>
        <w:t>，</w:t>
      </w:r>
      <w:r w:rsidRPr="00AA6D40">
        <w:rPr>
          <w:lang w:eastAsia="zh-CN"/>
        </w:rPr>
        <w:t>∠3+∠4</w:t>
      </w:r>
      <w:r w:rsidRPr="00AA6D40">
        <w:rPr>
          <w:lang w:eastAsia="zh-CN"/>
        </w:rPr>
        <w:t>，</w:t>
      </w:r>
      <w:r w:rsidRPr="00AA6D40">
        <w:rPr>
          <w:lang w:eastAsia="zh-CN"/>
        </w:rPr>
        <w:t xml:space="preserve">  </w:t>
      </w:r>
      <w:r w:rsidRPr="00AA6D40">
        <w:rPr>
          <w:lang w:eastAsia="zh-CN"/>
        </w:rPr>
        <w:br/>
        <w:t>∠1+∠2+∠3+∠4+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∠1+∠2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∠1+∠2+∠3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∠1+∠2+∠3+∠4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∠2+∠3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∠2+∠3+∠4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∠3+∠4</w:t>
      </w:r>
      <w:r w:rsidRPr="00AA6D40">
        <w:rPr>
          <w:lang w:eastAsia="zh-CN"/>
        </w:rPr>
        <w:t>）</w:t>
      </w:r>
      <w:r w:rsidRPr="00AA6D40">
        <w:rPr>
          <w:lang w:eastAsia="zh-CN"/>
        </w:rPr>
        <w:t>=360°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  <w:t>4∠1+6∠2+6∠3+4∠4=360°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  <w:t>4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∠1+∠4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+6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∠2+∠3</w:t>
      </w:r>
      <w:r w:rsidRPr="00AA6D40">
        <w:rPr>
          <w:lang w:eastAsia="zh-CN"/>
        </w:rPr>
        <w:t>）</w:t>
      </w:r>
      <w:r w:rsidRPr="00AA6D40">
        <w:rPr>
          <w:lang w:eastAsia="zh-CN"/>
        </w:rPr>
        <w:t>=360°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</w:r>
      <w:r w:rsidRPr="00AA6D40">
        <w:rPr>
          <w:lang w:eastAsia="zh-CN"/>
        </w:rPr>
        <w:t>因为</w:t>
      </w:r>
      <w:r w:rsidRPr="00AA6D40">
        <w:rPr>
          <w:lang w:eastAsia="zh-CN"/>
        </w:rPr>
        <w:t>∠2+∠3=∠1+∠4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  <w:t>5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∠1+∠4</w:t>
      </w:r>
      <w:r w:rsidRPr="00AA6D40">
        <w:rPr>
          <w:lang w:eastAsia="zh-CN"/>
        </w:rPr>
        <w:t>）</w:t>
      </w:r>
      <w:r w:rsidRPr="00AA6D40">
        <w:rPr>
          <w:lang w:eastAsia="zh-CN"/>
        </w:rPr>
        <w:t>+5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∠2+∠3</w:t>
      </w:r>
      <w:r w:rsidRPr="00AA6D40">
        <w:rPr>
          <w:lang w:eastAsia="zh-CN"/>
        </w:rPr>
        <w:t>）</w:t>
      </w:r>
      <w:r w:rsidRPr="00AA6D40">
        <w:rPr>
          <w:lang w:eastAsia="zh-CN"/>
        </w:rPr>
        <w:t>=360°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  <w:t>5</w:t>
      </w:r>
      <w:r w:rsidRPr="00AA6D40">
        <w:rPr>
          <w:lang w:eastAsia="zh-CN"/>
        </w:rPr>
        <w:t>（</w:t>
      </w:r>
      <w:r w:rsidRPr="00AA6D40">
        <w:rPr>
          <w:lang w:eastAsia="zh-CN"/>
        </w:rPr>
        <w:t>∠1+∠2+∠3+∠4</w:t>
      </w:r>
      <w:r w:rsidRPr="00AA6D40">
        <w:rPr>
          <w:lang w:eastAsia="zh-CN"/>
        </w:rPr>
        <w:t>）</w:t>
      </w:r>
      <w:r w:rsidRPr="00AA6D40">
        <w:rPr>
          <w:lang w:eastAsia="zh-CN"/>
        </w:rPr>
        <w:t>=360°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  <w:t>∠1+∠2+∠3+∠4=72°</w:t>
      </w:r>
      <w:r w:rsidRPr="00AA6D40">
        <w:rPr>
          <w:lang w:eastAsia="zh-CN"/>
        </w:rPr>
        <w:t>，</w:t>
      </w:r>
      <w:r w:rsidRPr="00AA6D40">
        <w:rPr>
          <w:lang w:eastAsia="zh-CN"/>
        </w:rPr>
        <w:br/>
      </w:r>
      <w:r w:rsidRPr="00AA6D40">
        <w:rPr>
          <w:lang w:eastAsia="zh-CN"/>
        </w:rPr>
        <w:t>所以</w:t>
      </w:r>
      <w:r w:rsidRPr="00AA6D40">
        <w:rPr>
          <w:lang w:eastAsia="zh-CN"/>
        </w:rPr>
        <w:t>∠AOB=72°</w:t>
      </w:r>
      <w:r w:rsidRPr="00AA6D40">
        <w:rPr>
          <w:lang w:eastAsia="zh-CN"/>
        </w:rPr>
        <w:t>．</w:t>
      </w:r>
      <w:r w:rsidRPr="00AA6D40">
        <w:rPr>
          <w:lang w:eastAsia="zh-CN"/>
        </w:rPr>
        <w:br/>
      </w:r>
      <w:r w:rsidRPr="00AA6D40">
        <w:rPr>
          <w:lang w:eastAsia="zh-CN"/>
        </w:rPr>
        <w:t>答：当</w:t>
      </w:r>
      <w:r w:rsidRPr="00AA6D40">
        <w:rPr>
          <w:lang w:eastAsia="zh-CN"/>
        </w:rPr>
        <w:t>∠AOB</w:t>
      </w:r>
      <w:r w:rsidRPr="00AA6D40">
        <w:rPr>
          <w:lang w:eastAsia="zh-CN"/>
        </w:rPr>
        <w:t>等于</w:t>
      </w:r>
      <w:r w:rsidRPr="00AA6D40">
        <w:rPr>
          <w:lang w:eastAsia="zh-CN"/>
        </w:rPr>
        <w:t>72</w:t>
      </w:r>
      <w:r w:rsidRPr="00AA6D40">
        <w:rPr>
          <w:lang w:eastAsia="zh-CN"/>
        </w:rPr>
        <w:t>度时，图中所有角的和等于</w:t>
      </w:r>
      <w:r w:rsidRPr="00AA6D40">
        <w:rPr>
          <w:lang w:eastAsia="zh-CN"/>
        </w:rPr>
        <w:t xml:space="preserve">360°  </w:t>
      </w:r>
    </w:p>
    <w:p w14:paraId="518E18D1" w14:textId="77777777" w:rsidR="0064297E" w:rsidRPr="00AA6D40" w:rsidRDefault="00AA6D40" w:rsidP="00AA6D40">
      <w:pPr>
        <w:spacing w:after="0" w:line="360" w:lineRule="auto"/>
        <w:rPr>
          <w:lang w:eastAsia="zh-CN"/>
        </w:rPr>
      </w:pPr>
      <w:r w:rsidRPr="00AA6D40">
        <w:rPr>
          <w:lang w:eastAsia="zh-CN"/>
        </w:rPr>
        <w:t>【解析】【分析】根据题意，如图可知小于</w:t>
      </w:r>
      <w:r w:rsidRPr="00AA6D40">
        <w:rPr>
          <w:lang w:eastAsia="zh-CN"/>
        </w:rPr>
        <w:t>180</w:t>
      </w:r>
      <w:r w:rsidRPr="00AA6D40">
        <w:rPr>
          <w:lang w:eastAsia="zh-CN"/>
        </w:rPr>
        <w:t>度的角有</w:t>
      </w:r>
      <w:r w:rsidRPr="00AA6D40">
        <w:rPr>
          <w:lang w:eastAsia="zh-CN"/>
        </w:rPr>
        <w:t>10</w:t>
      </w:r>
      <w:r w:rsidRPr="00AA6D40">
        <w:rPr>
          <w:lang w:eastAsia="zh-CN"/>
        </w:rPr>
        <w:t>个，那么</w:t>
      </w:r>
      <w:r w:rsidRPr="00AA6D40">
        <w:rPr>
          <w:lang w:eastAsia="zh-CN"/>
        </w:rPr>
        <w:t>∠AOB</w:t>
      </w:r>
      <w:r w:rsidRPr="00AA6D40">
        <w:rPr>
          <w:lang w:eastAsia="zh-CN"/>
        </w:rPr>
        <w:t>等于</w:t>
      </w:r>
      <w:r w:rsidRPr="00AA6D40">
        <w:rPr>
          <w:lang w:eastAsia="zh-CN"/>
        </w:rPr>
        <w:t>∠1+∠2+∠3+∠4</w:t>
      </w:r>
      <w:r w:rsidRPr="00AA6D40">
        <w:rPr>
          <w:lang w:eastAsia="zh-CN"/>
        </w:rPr>
        <w:t>的和，将图中所有角相加等于</w:t>
      </w:r>
      <w:r w:rsidRPr="00AA6D40">
        <w:rPr>
          <w:lang w:eastAsia="zh-CN"/>
        </w:rPr>
        <w:t>360</w:t>
      </w:r>
      <w:r w:rsidRPr="00AA6D40">
        <w:rPr>
          <w:lang w:eastAsia="zh-CN"/>
        </w:rPr>
        <w:t>度，在计算出</w:t>
      </w:r>
      <w:r w:rsidRPr="00AA6D40">
        <w:rPr>
          <w:lang w:eastAsia="zh-CN"/>
        </w:rPr>
        <w:t>∠1+∠2+∠3+∠4</w:t>
      </w:r>
      <w:r w:rsidRPr="00AA6D40">
        <w:rPr>
          <w:lang w:eastAsia="zh-CN"/>
        </w:rPr>
        <w:t>的和是多少即可知道</w:t>
      </w:r>
      <w:r w:rsidRPr="00AA6D40">
        <w:rPr>
          <w:lang w:eastAsia="zh-CN"/>
        </w:rPr>
        <w:t>∠AOB</w:t>
      </w:r>
      <w:r w:rsidRPr="00AA6D40">
        <w:rPr>
          <w:lang w:eastAsia="zh-CN"/>
        </w:rPr>
        <w:t>的度数．此题的关键是计算出在大角</w:t>
      </w:r>
      <w:r w:rsidRPr="00AA6D40">
        <w:rPr>
          <w:lang w:eastAsia="zh-CN"/>
        </w:rPr>
        <w:t>AOB</w:t>
      </w:r>
      <w:r w:rsidRPr="00AA6D40">
        <w:rPr>
          <w:lang w:eastAsia="zh-CN"/>
        </w:rPr>
        <w:t>中共有多少个小角，然后将它们相加等于</w:t>
      </w:r>
      <w:r w:rsidRPr="00AA6D40">
        <w:rPr>
          <w:lang w:eastAsia="zh-CN"/>
        </w:rPr>
        <w:t>360</w:t>
      </w:r>
      <w:r w:rsidRPr="00AA6D40">
        <w:rPr>
          <w:lang w:eastAsia="zh-CN"/>
        </w:rPr>
        <w:t>度，进入计算出</w:t>
      </w:r>
      <w:r w:rsidRPr="00AA6D40">
        <w:rPr>
          <w:lang w:eastAsia="zh-CN"/>
        </w:rPr>
        <w:t>∠AOB</w:t>
      </w:r>
      <w:r w:rsidRPr="00AA6D40">
        <w:rPr>
          <w:lang w:eastAsia="zh-CN"/>
        </w:rPr>
        <w:t>的度数．</w:t>
      </w:r>
    </w:p>
    <w:sectPr w:rsidR="0064297E" w:rsidRPr="00AA6D40">
      <w:headerReference w:type="even" r:id="rId28"/>
      <w:headerReference w:type="default" r:id="rId29"/>
      <w:footerReference w:type="default" r:id="rId3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93686" w14:textId="77777777" w:rsidR="008057B4" w:rsidRDefault="008057B4">
      <w:pPr>
        <w:spacing w:after="0" w:line="240" w:lineRule="auto"/>
      </w:pPr>
      <w:r>
        <w:separator/>
      </w:r>
    </w:p>
  </w:endnote>
  <w:endnote w:type="continuationSeparator" w:id="0">
    <w:p w14:paraId="0C7122E3" w14:textId="77777777" w:rsidR="008057B4" w:rsidRDefault="0080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BED7A" w14:textId="77777777" w:rsidR="0064297E" w:rsidRPr="00AA6D40" w:rsidRDefault="00AA6D40" w:rsidP="00AA6D40">
    <w:pPr>
      <w:pStyle w:val="a5"/>
    </w:pPr>
    <w:r>
      <w:t xml:space="preserve"> </w:t>
    </w:r>
    <w:r w:rsidRPr="00AA6D40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DCBFB" w14:textId="77777777" w:rsidR="008057B4" w:rsidRDefault="008057B4">
      <w:pPr>
        <w:spacing w:after="0" w:line="240" w:lineRule="auto"/>
      </w:pPr>
      <w:r>
        <w:separator/>
      </w:r>
    </w:p>
  </w:footnote>
  <w:footnote w:type="continuationSeparator" w:id="0">
    <w:p w14:paraId="628B9945" w14:textId="77777777" w:rsidR="008057B4" w:rsidRDefault="0080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4F05C" w14:textId="77777777" w:rsidR="0064297E" w:rsidRDefault="008057B4">
    <w:pPr>
      <w:pStyle w:val="a7"/>
      <w:pBdr>
        <w:bottom w:val="none" w:sz="0" w:space="0" w:color="auto"/>
      </w:pBdr>
    </w:pPr>
    <w:r>
      <w:pict w14:anchorId="7167F973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3CD9A823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24AC3A78" w14:textId="77777777" w:rsidR="0064297E" w:rsidRDefault="00AA6D4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05142E32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3DF801A8" w14:textId="77777777" w:rsidR="0064297E" w:rsidRDefault="00AA6D40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723CE1B8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1B16422C" w14:textId="77777777" w:rsidR="0064297E" w:rsidRDefault="00AA6D4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3C881" w14:textId="77777777" w:rsidR="0064297E" w:rsidRPr="00AA6D40" w:rsidRDefault="00AA6D40" w:rsidP="00AF3DC4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96C5FDD"/>
    <w:multiLevelType w:val="hybridMultilevel"/>
    <w:tmpl w:val="F22633E6"/>
    <w:lvl w:ilvl="0" w:tplc="6005713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E4F18E9"/>
    <w:multiLevelType w:val="hybridMultilevel"/>
    <w:tmpl w:val="A5A2A864"/>
    <w:lvl w:ilvl="0" w:tplc="71179232">
      <w:start w:val="1"/>
      <w:numFmt w:val="decimal"/>
      <w:lvlText w:val="%1."/>
      <w:lvlJc w:val="left"/>
      <w:pPr>
        <w:ind w:left="720" w:hanging="360"/>
      </w:pPr>
    </w:lvl>
    <w:lvl w:ilvl="1" w:tplc="71179232" w:tentative="1">
      <w:start w:val="1"/>
      <w:numFmt w:val="lowerLetter"/>
      <w:lvlText w:val="%2."/>
      <w:lvlJc w:val="left"/>
      <w:pPr>
        <w:ind w:left="1440" w:hanging="360"/>
      </w:pPr>
    </w:lvl>
    <w:lvl w:ilvl="2" w:tplc="71179232" w:tentative="1">
      <w:start w:val="1"/>
      <w:numFmt w:val="lowerRoman"/>
      <w:lvlText w:val="%3."/>
      <w:lvlJc w:val="right"/>
      <w:pPr>
        <w:ind w:left="2160" w:hanging="180"/>
      </w:pPr>
    </w:lvl>
    <w:lvl w:ilvl="3" w:tplc="71179232" w:tentative="1">
      <w:start w:val="1"/>
      <w:numFmt w:val="decimal"/>
      <w:lvlText w:val="%4."/>
      <w:lvlJc w:val="left"/>
      <w:pPr>
        <w:ind w:left="2880" w:hanging="360"/>
      </w:pPr>
    </w:lvl>
    <w:lvl w:ilvl="4" w:tplc="71179232" w:tentative="1">
      <w:start w:val="1"/>
      <w:numFmt w:val="lowerLetter"/>
      <w:lvlText w:val="%5."/>
      <w:lvlJc w:val="left"/>
      <w:pPr>
        <w:ind w:left="3600" w:hanging="360"/>
      </w:pPr>
    </w:lvl>
    <w:lvl w:ilvl="5" w:tplc="71179232" w:tentative="1">
      <w:start w:val="1"/>
      <w:numFmt w:val="lowerRoman"/>
      <w:lvlText w:val="%6."/>
      <w:lvlJc w:val="right"/>
      <w:pPr>
        <w:ind w:left="4320" w:hanging="180"/>
      </w:pPr>
    </w:lvl>
    <w:lvl w:ilvl="6" w:tplc="71179232" w:tentative="1">
      <w:start w:val="1"/>
      <w:numFmt w:val="decimal"/>
      <w:lvlText w:val="%7."/>
      <w:lvlJc w:val="left"/>
      <w:pPr>
        <w:ind w:left="5040" w:hanging="360"/>
      </w:pPr>
    </w:lvl>
    <w:lvl w:ilvl="7" w:tplc="71179232" w:tentative="1">
      <w:start w:val="1"/>
      <w:numFmt w:val="lowerLetter"/>
      <w:lvlText w:val="%8."/>
      <w:lvlJc w:val="left"/>
      <w:pPr>
        <w:ind w:left="5760" w:hanging="360"/>
      </w:pPr>
    </w:lvl>
    <w:lvl w:ilvl="8" w:tplc="7117923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33D15"/>
    <w:rsid w:val="003C7056"/>
    <w:rsid w:val="004621D6"/>
    <w:rsid w:val="004A7EC2"/>
    <w:rsid w:val="004B0B79"/>
    <w:rsid w:val="0052166A"/>
    <w:rsid w:val="00570E98"/>
    <w:rsid w:val="0064297E"/>
    <w:rsid w:val="006B7A92"/>
    <w:rsid w:val="006D054F"/>
    <w:rsid w:val="00751BBD"/>
    <w:rsid w:val="00752DC4"/>
    <w:rsid w:val="00777D0A"/>
    <w:rsid w:val="008057B4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D10F1"/>
    <w:rsid w:val="00A00BCA"/>
    <w:rsid w:val="00A35226"/>
    <w:rsid w:val="00A45102"/>
    <w:rsid w:val="00A747B5"/>
    <w:rsid w:val="00A8793C"/>
    <w:rsid w:val="00A93CE9"/>
    <w:rsid w:val="00AA525A"/>
    <w:rsid w:val="00AA6D40"/>
    <w:rsid w:val="00AD40B2"/>
    <w:rsid w:val="00AE4496"/>
    <w:rsid w:val="00AF3DC4"/>
    <w:rsid w:val="00AF3E37"/>
    <w:rsid w:val="00B255F7"/>
    <w:rsid w:val="00B63FEF"/>
    <w:rsid w:val="00B71ACD"/>
    <w:rsid w:val="00C00B1C"/>
    <w:rsid w:val="00C205D4"/>
    <w:rsid w:val="00C26A2D"/>
    <w:rsid w:val="00C84C25"/>
    <w:rsid w:val="00D031D1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24118957"/>
  <w15:docId w15:val="{0D184D5E-C140-41A3-BA42-D6AE1AB6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gi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gif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gi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gi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E41FAA-ED58-4A35-9E9E-EE9A9C6D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558</Words>
  <Characters>3186</Characters>
  <Application>Microsoft Office Word</Application>
  <DocSecurity>0</DocSecurity>
  <Lines>26</Lines>
  <Paragraphs>7</Paragraphs>
  <ScaleCrop>false</ScaleCrop>
  <Company>Microsoft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11</cp:revision>
  <dcterms:created xsi:type="dcterms:W3CDTF">2013-12-09T06:44:00Z</dcterms:created>
  <dcterms:modified xsi:type="dcterms:W3CDTF">2020-10-11T13:18:00Z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